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C3DE8" w:rsidRPr="00375995" w:rsidRDefault="005C3DE8" w:rsidP="005C3DE8">
      <w:pPr>
        <w:rPr>
          <w:rFonts w:asciiTheme="minorHAnsi" w:hAnsiTheme="minorHAnsi" w:cstheme="minorHAnsi"/>
          <w:sz w:val="22"/>
          <w:szCs w:val="22"/>
        </w:rPr>
      </w:pPr>
    </w:p>
    <w:p w:rsidR="005C3DE8" w:rsidRPr="00375995" w:rsidRDefault="005C3DE8" w:rsidP="005C3DE8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5C3DE8" w:rsidRPr="00375995" w:rsidRDefault="005C3DE8" w:rsidP="005C3DE8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5C3DE8" w:rsidRPr="00375995" w:rsidRDefault="005C3DE8" w:rsidP="005C3DE8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5C3DE8" w:rsidRPr="00375995" w:rsidRDefault="005C3DE8" w:rsidP="005C3DE8">
      <w:pPr>
        <w:jc w:val="center"/>
        <w:rPr>
          <w:rFonts w:asciiTheme="minorHAnsi" w:hAnsiTheme="minorHAnsi" w:cstheme="minorHAnsi"/>
          <w:b/>
          <w:noProof/>
          <w:sz w:val="22"/>
          <w:szCs w:val="22"/>
        </w:rPr>
      </w:pPr>
      <w:r w:rsidRPr="00375995">
        <w:rPr>
          <w:rFonts w:asciiTheme="minorHAnsi" w:hAnsiTheme="minorHAnsi" w:cstheme="minorHAnsi"/>
          <w:b/>
          <w:noProof/>
          <w:sz w:val="22"/>
          <w:szCs w:val="22"/>
        </w:rPr>
        <w:t xml:space="preserve"> </w:t>
      </w:r>
    </w:p>
    <w:p w:rsidR="005C3DE8" w:rsidRPr="00375995" w:rsidRDefault="005C3DE8" w:rsidP="005C3DE8">
      <w:pPr>
        <w:jc w:val="center"/>
        <w:rPr>
          <w:rFonts w:asciiTheme="minorHAnsi" w:hAnsiTheme="minorHAnsi" w:cstheme="minorHAnsi"/>
          <w:b/>
          <w:noProof/>
          <w:sz w:val="22"/>
          <w:szCs w:val="22"/>
        </w:rPr>
      </w:pPr>
    </w:p>
    <w:p w:rsidR="005C3DE8" w:rsidRPr="00375995" w:rsidRDefault="005C3DE8" w:rsidP="005C3DE8">
      <w:pPr>
        <w:jc w:val="center"/>
        <w:rPr>
          <w:rFonts w:asciiTheme="minorHAnsi" w:hAnsiTheme="minorHAnsi" w:cstheme="minorHAnsi"/>
          <w:b/>
          <w:noProof/>
          <w:sz w:val="22"/>
          <w:szCs w:val="22"/>
        </w:rPr>
      </w:pPr>
    </w:p>
    <w:p w:rsidR="005C3DE8" w:rsidRPr="00375995" w:rsidRDefault="001C7524" w:rsidP="005C3DE8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  <w:r w:rsidRPr="00375995">
        <w:rPr>
          <w:rFonts w:asciiTheme="minorHAnsi" w:hAnsiTheme="minorHAnsi" w:cstheme="minorHAnsi"/>
          <w:b/>
          <w:noProof/>
          <w:sz w:val="22"/>
          <w:szCs w:val="22"/>
        </w:rPr>
        <w:t>Koprivničko-križevačka županija</w:t>
      </w:r>
    </w:p>
    <w:p w:rsidR="005C3DE8" w:rsidRPr="00375995" w:rsidRDefault="005C3DE8" w:rsidP="005C3DE8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5C3DE8" w:rsidRPr="00375995" w:rsidRDefault="005C3DE8" w:rsidP="005C3DE8">
      <w:pPr>
        <w:pStyle w:val="SubTitle2"/>
        <w:rPr>
          <w:rFonts w:asciiTheme="minorHAnsi" w:hAnsiTheme="minorHAnsi" w:cstheme="minorHAnsi"/>
          <w:noProof/>
          <w:sz w:val="22"/>
          <w:szCs w:val="22"/>
          <w:lang w:val="hr-HR"/>
        </w:rPr>
      </w:pPr>
    </w:p>
    <w:p w:rsidR="00E77C1C" w:rsidRPr="00E77C1C" w:rsidRDefault="003B1409" w:rsidP="00E77C1C">
      <w:pPr>
        <w:jc w:val="center"/>
        <w:rPr>
          <w:b/>
          <w:sz w:val="22"/>
          <w:szCs w:val="22"/>
        </w:rPr>
      </w:pPr>
      <w:r w:rsidRPr="00B35B8A">
        <w:rPr>
          <w:rFonts w:asciiTheme="minorHAnsi" w:hAnsiTheme="minorHAnsi" w:cstheme="minorHAnsi"/>
          <w:b/>
          <w:bCs/>
          <w:noProof/>
          <w:color w:val="000000"/>
          <w:sz w:val="22"/>
          <w:szCs w:val="22"/>
          <w:lang w:eastAsia="de-DE"/>
        </w:rPr>
        <w:t xml:space="preserve">Natječaj </w:t>
      </w:r>
      <w:r w:rsidR="00B35B8A" w:rsidRPr="00B35B8A">
        <w:rPr>
          <w:rFonts w:asciiTheme="minorHAnsi" w:hAnsiTheme="minorHAnsi" w:cstheme="minorHAnsi"/>
          <w:b/>
          <w:bCs/>
          <w:noProof/>
          <w:color w:val="000000"/>
          <w:sz w:val="22"/>
          <w:szCs w:val="22"/>
          <w:lang w:eastAsia="de-DE"/>
        </w:rPr>
        <w:t xml:space="preserve">za sufinanciranje </w:t>
      </w:r>
      <w:r w:rsidR="00E77C1C" w:rsidRPr="00E77C1C">
        <w:rPr>
          <w:b/>
          <w:sz w:val="22"/>
          <w:szCs w:val="22"/>
        </w:rPr>
        <w:t>programa/projekata udruga umirovljenika u 20</w:t>
      </w:r>
      <w:r w:rsidR="00B64F9D">
        <w:rPr>
          <w:b/>
          <w:sz w:val="22"/>
          <w:szCs w:val="22"/>
        </w:rPr>
        <w:t>22</w:t>
      </w:r>
      <w:r w:rsidR="00E77C1C" w:rsidRPr="00E77C1C">
        <w:rPr>
          <w:b/>
          <w:sz w:val="22"/>
          <w:szCs w:val="22"/>
        </w:rPr>
        <w:t>. godini</w:t>
      </w:r>
    </w:p>
    <w:p w:rsidR="005654CC" w:rsidRPr="00375995" w:rsidRDefault="005654CC" w:rsidP="003B1409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125646" w:rsidRPr="00375995" w:rsidRDefault="00125646" w:rsidP="001B264A">
      <w:pPr>
        <w:rPr>
          <w:rFonts w:asciiTheme="minorHAnsi" w:hAnsiTheme="minorHAnsi" w:cstheme="minorHAnsi"/>
          <w:sz w:val="22"/>
          <w:szCs w:val="22"/>
        </w:rPr>
      </w:pPr>
    </w:p>
    <w:p w:rsidR="005654CC" w:rsidRPr="00375995" w:rsidRDefault="005654CC" w:rsidP="005654CC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5654CC" w:rsidRPr="00375995" w:rsidRDefault="00443B3D" w:rsidP="00E53AFB">
      <w:pPr>
        <w:pStyle w:val="SubTitle1"/>
        <w:rPr>
          <w:rFonts w:asciiTheme="minorHAnsi" w:hAnsiTheme="minorHAnsi" w:cstheme="minorHAnsi"/>
          <w:sz w:val="22"/>
          <w:szCs w:val="22"/>
          <w:lang w:val="hr-HR"/>
        </w:rPr>
      </w:pPr>
      <w:r w:rsidRPr="00375995">
        <w:rPr>
          <w:rFonts w:asciiTheme="minorHAnsi" w:hAnsiTheme="minorHAnsi" w:cstheme="minorHAnsi"/>
          <w:sz w:val="22"/>
          <w:szCs w:val="22"/>
          <w:lang w:val="hr-HR"/>
        </w:rPr>
        <w:t>O</w:t>
      </w:r>
      <w:r w:rsidR="005654CC" w:rsidRPr="00375995">
        <w:rPr>
          <w:rFonts w:asciiTheme="minorHAnsi" w:hAnsiTheme="minorHAnsi" w:cstheme="minorHAnsi"/>
          <w:sz w:val="22"/>
          <w:szCs w:val="22"/>
          <w:lang w:val="hr-HR"/>
        </w:rPr>
        <w:t xml:space="preserve">brazac </w:t>
      </w:r>
      <w:r w:rsidRPr="00375995">
        <w:rPr>
          <w:rFonts w:asciiTheme="minorHAnsi" w:hAnsiTheme="minorHAnsi" w:cstheme="minorHAnsi"/>
          <w:sz w:val="22"/>
          <w:szCs w:val="22"/>
          <w:lang w:val="hr-HR"/>
        </w:rPr>
        <w:t xml:space="preserve">opisa programa ili projekta  </w:t>
      </w:r>
      <w:r w:rsidR="005654CC" w:rsidRPr="00375995">
        <w:rPr>
          <w:rFonts w:asciiTheme="minorHAnsi" w:hAnsiTheme="minorHAnsi" w:cstheme="minorHAnsi"/>
          <w:sz w:val="22"/>
          <w:szCs w:val="22"/>
          <w:lang w:val="hr-HR"/>
        </w:rPr>
        <w:br/>
      </w:r>
    </w:p>
    <w:p w:rsidR="00171601" w:rsidRPr="00375995" w:rsidRDefault="00171601" w:rsidP="00171601">
      <w:pPr>
        <w:pStyle w:val="SubTitle2"/>
        <w:rPr>
          <w:rFonts w:asciiTheme="minorHAnsi" w:hAnsiTheme="minorHAnsi" w:cstheme="minorHAnsi"/>
          <w:sz w:val="22"/>
          <w:szCs w:val="22"/>
          <w:lang w:val="hr-HR"/>
        </w:rPr>
      </w:pPr>
    </w:p>
    <w:p w:rsidR="00AC6AFB" w:rsidRPr="00E77C1C" w:rsidRDefault="00701C87" w:rsidP="005654CC">
      <w:pPr>
        <w:pStyle w:val="SubTitle1"/>
        <w:rPr>
          <w:rFonts w:asciiTheme="minorHAnsi" w:hAnsiTheme="minorHAnsi" w:cstheme="minorHAnsi"/>
          <w:b w:val="0"/>
          <w:sz w:val="22"/>
          <w:szCs w:val="22"/>
          <w:lang w:val="hr-HR"/>
        </w:rPr>
      </w:pPr>
      <w:r w:rsidRPr="00E77C1C">
        <w:rPr>
          <w:rFonts w:asciiTheme="minorHAnsi" w:hAnsiTheme="minorHAnsi" w:cstheme="minorHAnsi"/>
          <w:b w:val="0"/>
          <w:sz w:val="22"/>
          <w:szCs w:val="22"/>
          <w:lang w:val="hr-HR"/>
        </w:rPr>
        <w:t>Datum objave natječaja:</w:t>
      </w:r>
      <w:r w:rsidR="005D4C18" w:rsidRPr="00E77C1C">
        <w:rPr>
          <w:rFonts w:asciiTheme="minorHAnsi" w:hAnsiTheme="minorHAnsi" w:cstheme="minorHAnsi"/>
          <w:b w:val="0"/>
          <w:sz w:val="22"/>
          <w:szCs w:val="22"/>
          <w:lang w:val="hr-HR"/>
        </w:rPr>
        <w:t xml:space="preserve"> </w:t>
      </w:r>
    </w:p>
    <w:p w:rsidR="005654CC" w:rsidRPr="00E77C1C" w:rsidRDefault="0058122B" w:rsidP="005654CC">
      <w:pPr>
        <w:pStyle w:val="SubTitle1"/>
        <w:rPr>
          <w:rFonts w:asciiTheme="minorHAnsi" w:hAnsiTheme="minorHAnsi" w:cstheme="minorHAnsi"/>
          <w:sz w:val="22"/>
          <w:szCs w:val="22"/>
          <w:lang w:val="hr-HR"/>
        </w:rPr>
      </w:pPr>
      <w:r>
        <w:rPr>
          <w:rFonts w:asciiTheme="minorHAnsi" w:hAnsiTheme="minorHAnsi" w:cstheme="minorHAnsi"/>
          <w:sz w:val="22"/>
          <w:szCs w:val="22"/>
          <w:lang w:val="hr-HR"/>
        </w:rPr>
        <w:t>22</w:t>
      </w:r>
      <w:bookmarkStart w:id="0" w:name="_GoBack"/>
      <w:bookmarkEnd w:id="0"/>
      <w:r w:rsidR="00B64F9D">
        <w:rPr>
          <w:rFonts w:asciiTheme="minorHAnsi" w:hAnsiTheme="minorHAnsi" w:cstheme="minorHAnsi"/>
          <w:sz w:val="22"/>
          <w:szCs w:val="22"/>
          <w:lang w:val="hr-HR"/>
        </w:rPr>
        <w:t>.02.2022</w:t>
      </w:r>
      <w:r w:rsidR="00332443" w:rsidRPr="00E77C1C">
        <w:rPr>
          <w:rFonts w:asciiTheme="minorHAnsi" w:hAnsiTheme="minorHAnsi" w:cstheme="minorHAnsi"/>
          <w:sz w:val="22"/>
          <w:szCs w:val="22"/>
          <w:lang w:val="hr-HR"/>
        </w:rPr>
        <w:t>.</w:t>
      </w:r>
    </w:p>
    <w:p w:rsidR="00AC6AFB" w:rsidRPr="00E77C1C" w:rsidRDefault="00701C87" w:rsidP="005654CC">
      <w:pPr>
        <w:pStyle w:val="SubTitle2"/>
        <w:rPr>
          <w:rFonts w:asciiTheme="minorHAnsi" w:hAnsiTheme="minorHAnsi" w:cstheme="minorHAnsi"/>
          <w:b w:val="0"/>
          <w:sz w:val="22"/>
          <w:szCs w:val="22"/>
          <w:lang w:val="hr-HR"/>
        </w:rPr>
      </w:pPr>
      <w:r w:rsidRPr="00E77C1C">
        <w:rPr>
          <w:rFonts w:asciiTheme="minorHAnsi" w:hAnsiTheme="minorHAnsi" w:cstheme="minorHAnsi"/>
          <w:b w:val="0"/>
          <w:sz w:val="22"/>
          <w:szCs w:val="22"/>
          <w:lang w:val="hr-HR"/>
        </w:rPr>
        <w:t>Rok za dostavu prijava na natječaj:</w:t>
      </w:r>
    </w:p>
    <w:p w:rsidR="005654CC" w:rsidRPr="00375995" w:rsidRDefault="009F41CF" w:rsidP="005654CC">
      <w:pPr>
        <w:pStyle w:val="SubTitle2"/>
        <w:rPr>
          <w:rFonts w:asciiTheme="minorHAnsi" w:hAnsiTheme="minorHAnsi" w:cstheme="minorHAnsi"/>
          <w:sz w:val="22"/>
          <w:szCs w:val="22"/>
          <w:lang w:val="hr-HR"/>
        </w:rPr>
      </w:pPr>
      <w:r>
        <w:rPr>
          <w:rFonts w:asciiTheme="minorHAnsi" w:hAnsiTheme="minorHAnsi" w:cstheme="minorHAnsi"/>
          <w:sz w:val="22"/>
          <w:szCs w:val="22"/>
          <w:lang w:val="hr-HR"/>
        </w:rPr>
        <w:t>25</w:t>
      </w:r>
      <w:r w:rsidR="00B64F9D">
        <w:rPr>
          <w:rFonts w:asciiTheme="minorHAnsi" w:hAnsiTheme="minorHAnsi" w:cstheme="minorHAnsi"/>
          <w:sz w:val="22"/>
          <w:szCs w:val="22"/>
          <w:lang w:val="hr-HR"/>
        </w:rPr>
        <w:t>.03.2022</w:t>
      </w:r>
      <w:r w:rsidR="00332443" w:rsidRPr="00E77C1C">
        <w:rPr>
          <w:rFonts w:asciiTheme="minorHAnsi" w:hAnsiTheme="minorHAnsi" w:cstheme="minorHAnsi"/>
          <w:sz w:val="22"/>
          <w:szCs w:val="22"/>
          <w:lang w:val="hr-HR"/>
        </w:rPr>
        <w:t>.</w:t>
      </w:r>
      <w:r w:rsidR="00AC6AFB" w:rsidRPr="00E77C1C">
        <w:rPr>
          <w:rFonts w:asciiTheme="minorHAnsi" w:hAnsiTheme="minorHAnsi" w:cstheme="minorHAnsi"/>
          <w:sz w:val="22"/>
          <w:szCs w:val="22"/>
          <w:lang w:val="hr-HR"/>
        </w:rPr>
        <w:t xml:space="preserve"> </w:t>
      </w:r>
    </w:p>
    <w:p w:rsidR="003526CA" w:rsidRPr="00375995" w:rsidRDefault="003526CA" w:rsidP="005654CC">
      <w:pPr>
        <w:pStyle w:val="SubTitle2"/>
        <w:rPr>
          <w:rFonts w:asciiTheme="minorHAnsi" w:hAnsiTheme="minorHAnsi" w:cstheme="minorHAnsi"/>
          <w:b w:val="0"/>
          <w:sz w:val="22"/>
          <w:szCs w:val="22"/>
          <w:lang w:val="hr-HR"/>
        </w:rPr>
      </w:pPr>
    </w:p>
    <w:p w:rsidR="005654CC" w:rsidRPr="00375995" w:rsidRDefault="005654CC" w:rsidP="00D92059">
      <w:pPr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E53AFB" w:rsidRPr="00375995" w:rsidRDefault="00E53AFB" w:rsidP="002100BB">
      <w:pPr>
        <w:pStyle w:val="Tijelotek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rPr>
          <w:rFonts w:asciiTheme="minorHAnsi" w:hAnsiTheme="minorHAnsi" w:cstheme="minorHAnsi"/>
          <w:b/>
          <w:sz w:val="22"/>
          <w:szCs w:val="22"/>
        </w:rPr>
      </w:pPr>
      <w:r w:rsidRPr="00375995">
        <w:rPr>
          <w:rFonts w:asciiTheme="minorHAnsi" w:hAnsiTheme="minorHAnsi" w:cstheme="minorHAnsi"/>
          <w:b/>
          <w:sz w:val="22"/>
          <w:szCs w:val="22"/>
        </w:rPr>
        <w:t>Molimo Vas da prije ispunjavanja Obrasca paž</w:t>
      </w:r>
      <w:r w:rsidR="005C3DE8" w:rsidRPr="00375995">
        <w:rPr>
          <w:rFonts w:asciiTheme="minorHAnsi" w:hAnsiTheme="minorHAnsi" w:cstheme="minorHAnsi"/>
          <w:b/>
          <w:sz w:val="22"/>
          <w:szCs w:val="22"/>
        </w:rPr>
        <w:t>ljivo pročitate Upute za prijavitelje.</w:t>
      </w:r>
    </w:p>
    <w:p w:rsidR="005654CC" w:rsidRDefault="00E53AFB" w:rsidP="00375995">
      <w:pPr>
        <w:pStyle w:val="Tijelotek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both"/>
        <w:rPr>
          <w:rFonts w:asciiTheme="minorHAnsi" w:hAnsiTheme="minorHAnsi" w:cstheme="minorHAnsi"/>
          <w:sz w:val="22"/>
          <w:szCs w:val="22"/>
        </w:rPr>
      </w:pPr>
      <w:r w:rsidRPr="00375995">
        <w:rPr>
          <w:rFonts w:asciiTheme="minorHAnsi" w:hAnsiTheme="minorHAnsi" w:cstheme="minorHAnsi"/>
          <w:sz w:val="22"/>
          <w:szCs w:val="22"/>
        </w:rPr>
        <w:t>Obrazac pažljivo popunite</w:t>
      </w:r>
      <w:r w:rsidR="00C303A8" w:rsidRPr="00375995">
        <w:rPr>
          <w:rFonts w:asciiTheme="minorHAnsi" w:hAnsiTheme="minorHAnsi" w:cstheme="minorHAnsi"/>
          <w:sz w:val="22"/>
          <w:szCs w:val="22"/>
        </w:rPr>
        <w:t>,</w:t>
      </w:r>
      <w:r w:rsidRPr="00375995">
        <w:rPr>
          <w:rFonts w:asciiTheme="minorHAnsi" w:hAnsiTheme="minorHAnsi" w:cstheme="minorHAnsi"/>
          <w:sz w:val="22"/>
          <w:szCs w:val="22"/>
        </w:rPr>
        <w:t xml:space="preserve"> i što je moguće jasnije</w:t>
      </w:r>
      <w:r w:rsidR="00C303A8" w:rsidRPr="00375995">
        <w:rPr>
          <w:rFonts w:asciiTheme="minorHAnsi" w:hAnsiTheme="minorHAnsi" w:cstheme="minorHAnsi"/>
          <w:sz w:val="22"/>
          <w:szCs w:val="22"/>
        </w:rPr>
        <w:t>,</w:t>
      </w:r>
      <w:r w:rsidRPr="00375995">
        <w:rPr>
          <w:rFonts w:asciiTheme="minorHAnsi" w:hAnsiTheme="minorHAnsi" w:cstheme="minorHAnsi"/>
          <w:sz w:val="22"/>
          <w:szCs w:val="22"/>
        </w:rPr>
        <w:t xml:space="preserve"> da bi se mogla napraviti procjena kvalitete prijedloga programa</w:t>
      </w:r>
      <w:r w:rsidR="00482A2F" w:rsidRPr="00375995">
        <w:rPr>
          <w:rFonts w:asciiTheme="minorHAnsi" w:hAnsiTheme="minorHAnsi" w:cstheme="minorHAnsi"/>
          <w:sz w:val="22"/>
          <w:szCs w:val="22"/>
        </w:rPr>
        <w:t>/projekta</w:t>
      </w:r>
      <w:r w:rsidRPr="00375995">
        <w:rPr>
          <w:rFonts w:asciiTheme="minorHAnsi" w:hAnsiTheme="minorHAnsi" w:cstheme="minorHAnsi"/>
          <w:sz w:val="22"/>
          <w:szCs w:val="22"/>
        </w:rPr>
        <w:t xml:space="preserve">. Budite precizni i navedite dovoljno detalja koji će omogućiti jasnoću prijedloga. </w:t>
      </w:r>
    </w:p>
    <w:p w:rsidR="00375995" w:rsidRPr="00375995" w:rsidRDefault="00375995" w:rsidP="00375995">
      <w:pPr>
        <w:pStyle w:val="Tijelotek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5654CC" w:rsidRPr="00375995" w:rsidRDefault="005654CC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  <w:r w:rsidRPr="00375995">
        <w:rPr>
          <w:rFonts w:asciiTheme="minorHAnsi" w:eastAsia="Arial Unicode MS" w:hAnsiTheme="minorHAnsi" w:cstheme="minorHAnsi"/>
          <w:b/>
          <w:bCs/>
          <w:sz w:val="22"/>
          <w:szCs w:val="22"/>
        </w:rPr>
        <w:t>Molimo da obrazac popunite korištenjem računala</w:t>
      </w:r>
    </w:p>
    <w:p w:rsidR="00375995" w:rsidRP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P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P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854"/>
      </w:tblGrid>
      <w:tr w:rsidR="00375995" w:rsidRPr="00375995" w:rsidTr="0023568B">
        <w:trPr>
          <w:trHeight w:val="290"/>
        </w:trPr>
        <w:tc>
          <w:tcPr>
            <w:tcW w:w="9854" w:type="dxa"/>
            <w:shd w:val="clear" w:color="auto" w:fill="auto"/>
          </w:tcPr>
          <w:p w:rsidR="00375995" w:rsidRPr="008F4CFE" w:rsidRDefault="00375995" w:rsidP="00A017FB">
            <w:pPr>
              <w:suppressAutoHyphens w:val="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37599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 xml:space="preserve">Upisati naziv prijavitelja programa/projekta:  </w:t>
            </w:r>
          </w:p>
        </w:tc>
      </w:tr>
      <w:tr w:rsidR="00375995" w:rsidRPr="00375995" w:rsidTr="0023568B">
        <w:trPr>
          <w:trHeight w:val="61"/>
        </w:trPr>
        <w:tc>
          <w:tcPr>
            <w:tcW w:w="9854" w:type="dxa"/>
            <w:tcBorders>
              <w:bottom w:val="single" w:sz="6" w:space="0" w:color="auto"/>
            </w:tcBorders>
            <w:shd w:val="clear" w:color="auto" w:fill="auto"/>
          </w:tcPr>
          <w:p w:rsidR="00375995" w:rsidRPr="008F4CFE" w:rsidRDefault="00375995" w:rsidP="00A017FB">
            <w:pPr>
              <w:suppressAutoHyphens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375995" w:rsidRPr="00375995" w:rsidTr="0023568B">
        <w:trPr>
          <w:trHeight w:val="290"/>
        </w:trPr>
        <w:tc>
          <w:tcPr>
            <w:tcW w:w="9854" w:type="dxa"/>
            <w:tcBorders>
              <w:top w:val="single" w:sz="6" w:space="0" w:color="auto"/>
            </w:tcBorders>
            <w:shd w:val="clear" w:color="auto" w:fill="auto"/>
          </w:tcPr>
          <w:p w:rsidR="00375995" w:rsidRPr="008F4CFE" w:rsidRDefault="00375995" w:rsidP="00A017FB">
            <w:pPr>
              <w:suppressAutoHyphens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375995" w:rsidRPr="00375995" w:rsidTr="0023568B">
        <w:trPr>
          <w:trHeight w:val="290"/>
        </w:trPr>
        <w:tc>
          <w:tcPr>
            <w:tcW w:w="9854" w:type="dxa"/>
            <w:shd w:val="clear" w:color="auto" w:fill="auto"/>
          </w:tcPr>
          <w:p w:rsidR="00375995" w:rsidRPr="008F4CFE" w:rsidRDefault="00375995" w:rsidP="00A017FB">
            <w:pPr>
              <w:suppressAutoHyphens w:val="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37599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Upisati naziv programa/projekta:  </w:t>
            </w:r>
          </w:p>
        </w:tc>
      </w:tr>
      <w:tr w:rsidR="00375995" w:rsidRPr="00375995" w:rsidTr="0023568B">
        <w:trPr>
          <w:trHeight w:val="61"/>
        </w:trPr>
        <w:tc>
          <w:tcPr>
            <w:tcW w:w="9854" w:type="dxa"/>
            <w:tcBorders>
              <w:bottom w:val="single" w:sz="6" w:space="0" w:color="auto"/>
            </w:tcBorders>
            <w:shd w:val="clear" w:color="auto" w:fill="auto"/>
          </w:tcPr>
          <w:p w:rsidR="00375995" w:rsidRPr="008F4CFE" w:rsidRDefault="00375995" w:rsidP="00A017FB">
            <w:pPr>
              <w:suppressAutoHyphens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375995" w:rsidRPr="00375995" w:rsidTr="0023568B">
        <w:trPr>
          <w:trHeight w:val="61"/>
        </w:trPr>
        <w:tc>
          <w:tcPr>
            <w:tcW w:w="9854" w:type="dxa"/>
            <w:tcBorders>
              <w:top w:val="single" w:sz="6" w:space="0" w:color="auto"/>
            </w:tcBorders>
            <w:shd w:val="clear" w:color="auto" w:fill="auto"/>
          </w:tcPr>
          <w:p w:rsidR="00375995" w:rsidRPr="008F4CFE" w:rsidRDefault="00375995" w:rsidP="00A017FB">
            <w:pPr>
              <w:suppressAutoHyphens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:rsidR="001533C1" w:rsidRPr="00375995" w:rsidRDefault="001533C1" w:rsidP="003D4C05">
      <w:pPr>
        <w:ind w:hanging="13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1533C1" w:rsidRPr="00375995" w:rsidRDefault="001533C1" w:rsidP="003D4C05">
      <w:pPr>
        <w:ind w:hanging="13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9868" w:type="dxa"/>
        <w:tblCellMar>
          <w:top w:w="28" w:type="dxa"/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410"/>
        <w:gridCol w:w="167"/>
        <w:gridCol w:w="808"/>
        <w:gridCol w:w="813"/>
        <w:gridCol w:w="276"/>
        <w:gridCol w:w="441"/>
        <w:gridCol w:w="35"/>
        <w:gridCol w:w="619"/>
        <w:gridCol w:w="260"/>
        <w:gridCol w:w="185"/>
        <w:gridCol w:w="625"/>
        <w:gridCol w:w="29"/>
        <w:gridCol w:w="268"/>
        <w:gridCol w:w="14"/>
        <w:gridCol w:w="25"/>
        <w:gridCol w:w="6"/>
        <w:gridCol w:w="161"/>
        <w:gridCol w:w="120"/>
        <w:gridCol w:w="150"/>
        <w:gridCol w:w="382"/>
        <w:gridCol w:w="173"/>
        <w:gridCol w:w="94"/>
        <w:gridCol w:w="254"/>
        <w:gridCol w:w="197"/>
        <w:gridCol w:w="9"/>
        <w:gridCol w:w="131"/>
        <w:gridCol w:w="62"/>
        <w:gridCol w:w="198"/>
        <w:gridCol w:w="29"/>
        <w:gridCol w:w="109"/>
        <w:gridCol w:w="18"/>
        <w:gridCol w:w="249"/>
        <w:gridCol w:w="85"/>
        <w:gridCol w:w="366"/>
        <w:gridCol w:w="130"/>
        <w:gridCol w:w="148"/>
        <w:gridCol w:w="61"/>
        <w:gridCol w:w="26"/>
        <w:gridCol w:w="40"/>
        <w:gridCol w:w="1656"/>
        <w:gridCol w:w="39"/>
      </w:tblGrid>
      <w:tr w:rsidR="00092880" w:rsidRPr="00375995" w:rsidTr="008121FF">
        <w:trPr>
          <w:cantSplit/>
          <w:trHeight w:val="96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375995">
              <w:rPr>
                <w:rFonts w:asciiTheme="minorHAnsi" w:hAnsiTheme="minorHAnsi" w:cstheme="minorHAnsi"/>
                <w:b/>
                <w:sz w:val="22"/>
                <w:szCs w:val="22"/>
              </w:rPr>
              <w:br w:type="page"/>
            </w: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OPĆI PODACI O PRIJAVITELJ</w:t>
            </w:r>
            <w:r w:rsidR="00202A71"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U </w:t>
            </w: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OSNOVNI PODACI O ORGA</w:t>
            </w:r>
            <w:r w:rsidR="00716DCE"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NIZACIJI – PRIJAVITELJU </w:t>
            </w: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Naziv organizacije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Adresa </w:t>
            </w:r>
            <w:r w:rsidRPr="00EF20FF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(ulica i broj)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Poštanski broj i sjedište</w:t>
            </w:r>
          </w:p>
        </w:tc>
        <w:tc>
          <w:tcPr>
            <w:tcW w:w="11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Županija</w:t>
            </w:r>
          </w:p>
        </w:tc>
        <w:tc>
          <w:tcPr>
            <w:tcW w:w="380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Ime i prezime  osobe ovlaštene za zastupanje, adresa e-pošte i dužnost koju obavlja </w:t>
            </w:r>
            <w:r w:rsidRPr="00375995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(npr. predsjednik/-ca, direktor/-ica)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706D98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Telefon</w:t>
            </w:r>
          </w:p>
        </w:tc>
        <w:tc>
          <w:tcPr>
            <w:tcW w:w="11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125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Mobitel</w:t>
            </w:r>
          </w:p>
        </w:tc>
        <w:tc>
          <w:tcPr>
            <w:tcW w:w="3356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9B4C67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8</w:t>
            </w:r>
            <w:r w:rsidR="00092880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.  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Adresa e-pošte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9B4C67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9</w:t>
            </w:r>
            <w:r w:rsidR="00092880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Internetska stranica</w:t>
            </w:r>
            <w:r w:rsidR="00332443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prijavitelja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  <w:r w:rsidR="009B4C67">
              <w:rPr>
                <w:rFonts w:asciiTheme="minorHAnsi" w:eastAsia="Arial Unicode MS" w:hAnsiTheme="minorHAnsi" w:cstheme="minorHAnsi"/>
                <w:sz w:val="22"/>
                <w:szCs w:val="22"/>
              </w:rPr>
              <w:t>0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Godina osnutka</w:t>
            </w:r>
          </w:p>
        </w:tc>
        <w:tc>
          <w:tcPr>
            <w:tcW w:w="6039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84BA8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84BA8" w:rsidRPr="00375995" w:rsidRDefault="00C84BA8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  <w:r w:rsidR="009B4C67"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C84BA8" w:rsidRPr="00375995" w:rsidRDefault="00C84BA8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Datum i godina upisa u matični registar</w:t>
            </w:r>
          </w:p>
        </w:tc>
        <w:tc>
          <w:tcPr>
            <w:tcW w:w="2486" w:type="dxa"/>
            <w:gridSpan w:val="1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A8" w:rsidRPr="00375995" w:rsidRDefault="00C84BA8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3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C84BA8" w:rsidRPr="00375995" w:rsidRDefault="009B4C67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12</w:t>
            </w:r>
            <w:r w:rsidR="00C84BA8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48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25154" w:rsidRDefault="00C84BA8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Registarski broj</w:t>
            </w:r>
          </w:p>
          <w:p w:rsidR="00C84BA8" w:rsidRPr="00225154" w:rsidRDefault="00225154" w:rsidP="00225154">
            <w:pPr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(iz Reg. udruga)</w:t>
            </w:r>
          </w:p>
        </w:tc>
        <w:tc>
          <w:tcPr>
            <w:tcW w:w="1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84BA8" w:rsidRPr="00375995" w:rsidRDefault="00C84BA8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84BA8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84BA8" w:rsidRPr="00375995" w:rsidRDefault="00C84BA8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  <w:r w:rsidR="009B4C67">
              <w:rPr>
                <w:rFonts w:asciiTheme="minorHAnsi" w:eastAsia="Arial Unicode MS" w:hAnsiTheme="minorHAnsi" w:cstheme="minorHAnsi"/>
                <w:sz w:val="22"/>
                <w:szCs w:val="22"/>
              </w:rPr>
              <w:t>3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84BA8" w:rsidRPr="00375995" w:rsidRDefault="00C84BA8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Registrirana pri </w:t>
            </w:r>
            <w:r w:rsidRPr="00EF20FF">
              <w:rPr>
                <w:rFonts w:asciiTheme="minorHAnsi" w:eastAsia="Arial Unicode MS" w:hAnsiTheme="minorHAnsi" w:cstheme="minorHAnsi"/>
                <w:sz w:val="20"/>
                <w:szCs w:val="20"/>
              </w:rPr>
              <w:t>(naziv registracijskog tijela)</w:t>
            </w:r>
          </w:p>
        </w:tc>
        <w:tc>
          <w:tcPr>
            <w:tcW w:w="6039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A8" w:rsidRPr="00375995" w:rsidRDefault="00C84BA8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  <w:r w:rsidR="009B4C67">
              <w:rPr>
                <w:rFonts w:asciiTheme="minorHAnsi" w:eastAsia="Arial Unicode MS" w:hAnsiTheme="minorHAnsi" w:cstheme="minorHAnsi"/>
                <w:sz w:val="22"/>
                <w:szCs w:val="22"/>
              </w:rPr>
              <w:t>4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Broj žiro-računa i naziv banke </w:t>
            </w:r>
            <w:r w:rsidRPr="00EF20FF">
              <w:rPr>
                <w:rFonts w:asciiTheme="minorHAnsi" w:eastAsia="Arial Unicode MS" w:hAnsiTheme="minorHAnsi" w:cstheme="minorHAnsi"/>
                <w:sz w:val="20"/>
                <w:szCs w:val="20"/>
              </w:rPr>
              <w:t>(IBAN)</w:t>
            </w:r>
          </w:p>
        </w:tc>
        <w:tc>
          <w:tcPr>
            <w:tcW w:w="6039" w:type="dxa"/>
            <w:gridSpan w:val="3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  <w:r w:rsidR="009B4C67">
              <w:rPr>
                <w:rFonts w:asciiTheme="minorHAnsi" w:eastAsia="Arial Unicode MS" w:hAnsiTheme="minorHAnsi" w:cstheme="minorHAnsi"/>
                <w:sz w:val="22"/>
                <w:szCs w:val="22"/>
              </w:rPr>
              <w:t>5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9B4C67">
            <w:pPr>
              <w:snapToGrid w:val="0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OIB 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9B4C67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16</w:t>
            </w:r>
            <w:r w:rsidR="00092880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RNO </w:t>
            </w:r>
            <w:r w:rsidRPr="00EF20FF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(broj u Registru neprofitnih organizacija)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446A3A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17</w:t>
            </w:r>
            <w:r w:rsidR="00092880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6F5CBE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Ciljevi osnivanja i područje djelovanja sukladno Statutu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446A3A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18</w:t>
            </w:r>
            <w:r w:rsidR="00092880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Ukupan broj </w:t>
            </w:r>
            <w:r w:rsidRPr="00EF20FF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(upisati broj)</w:t>
            </w:r>
          </w:p>
        </w:tc>
        <w:tc>
          <w:tcPr>
            <w:tcW w:w="15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1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članova</w:t>
            </w:r>
          </w:p>
        </w:tc>
        <w:tc>
          <w:tcPr>
            <w:tcW w:w="445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EF20FF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  <w:r w:rsidRPr="00EF20FF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od toga </w:t>
            </w:r>
            <w:r w:rsidRPr="00EF20FF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(upisati broj)</w:t>
            </w:r>
          </w:p>
        </w:tc>
        <w:tc>
          <w:tcPr>
            <w:tcW w:w="15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092880" w:rsidRPr="00EF20FF" w:rsidRDefault="00993B4D" w:rsidP="009B4C67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EF20FF">
              <w:rPr>
                <w:rFonts w:asciiTheme="minorHAnsi" w:eastAsia="Arial Unicode MS" w:hAnsiTheme="minorHAnsi" w:cstheme="minorHAnsi"/>
                <w:sz w:val="22"/>
                <w:szCs w:val="22"/>
              </w:rPr>
              <w:t>g</w:t>
            </w:r>
            <w:r w:rsidR="00092880" w:rsidRPr="00EF20FF">
              <w:rPr>
                <w:rFonts w:asciiTheme="minorHAnsi" w:eastAsia="Arial Unicode MS" w:hAnsiTheme="minorHAnsi" w:cstheme="minorHAnsi"/>
                <w:sz w:val="22"/>
                <w:szCs w:val="22"/>
              </w:rPr>
              <w:t>rađana</w:t>
            </w:r>
            <w:r w:rsidRPr="00EF20FF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1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2880" w:rsidRPr="00EF20FF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2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092880" w:rsidRPr="00EF20FF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EF20FF">
              <w:rPr>
                <w:rFonts w:asciiTheme="minorHAnsi" w:eastAsia="Arial Unicode MS" w:hAnsiTheme="minorHAnsi" w:cstheme="minorHAnsi"/>
                <w:sz w:val="22"/>
                <w:szCs w:val="22"/>
              </w:rPr>
              <w:t>pravnih osoba</w:t>
            </w:r>
          </w:p>
        </w:tc>
        <w:tc>
          <w:tcPr>
            <w:tcW w:w="21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2880" w:rsidRPr="00EF20FF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706D98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446A3A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19</w:t>
            </w:r>
            <w:r w:rsidR="00A60CD4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A60CD4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Broj za</w:t>
            </w:r>
            <w:r w:rsidR="00716DCE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poslenih na dan prijave 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programa</w:t>
            </w:r>
            <w:r w:rsidR="00716DCE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/projekta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Pr="00EF20FF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(upisati broj)</w:t>
            </w:r>
          </w:p>
        </w:tc>
        <w:tc>
          <w:tcPr>
            <w:tcW w:w="14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 određeno</w:t>
            </w:r>
          </w:p>
        </w:tc>
        <w:tc>
          <w:tcPr>
            <w:tcW w:w="125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386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 neodređeno</w:t>
            </w:r>
          </w:p>
        </w:tc>
        <w:tc>
          <w:tcPr>
            <w:tcW w:w="197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A60CD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2</w:t>
            </w:r>
            <w:r w:rsid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>0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A60CD4" w:rsidP="00EF20FF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Ukupno ostvareni prihod organizacije u </w:t>
            </w:r>
            <w:r w:rsidR="00B64F9D">
              <w:rPr>
                <w:rFonts w:asciiTheme="minorHAnsi" w:eastAsia="Arial Unicode MS" w:hAnsiTheme="minorHAnsi" w:cstheme="minorHAnsi"/>
                <w:sz w:val="22"/>
                <w:szCs w:val="22"/>
              </w:rPr>
              <w:t>2021</w:t>
            </w:r>
            <w:r w:rsidR="00EF20FF">
              <w:rPr>
                <w:rFonts w:asciiTheme="minorHAnsi" w:eastAsia="Arial Unicode MS" w:hAnsiTheme="minorHAnsi" w:cstheme="minorHAnsi"/>
                <w:sz w:val="22"/>
                <w:szCs w:val="22"/>
              </w:rPr>
              <w:t>. godini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DE4F46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DE4F46" w:rsidRPr="00375995" w:rsidRDefault="00DE4F46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2</w:t>
            </w:r>
            <w:r w:rsid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DE4F46" w:rsidRPr="00375995" w:rsidRDefault="00DE4F46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Od toga ostvareno od </w:t>
            </w:r>
            <w:r w:rsidRPr="00EF20FF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(upišite iznos)</w:t>
            </w:r>
          </w:p>
        </w:tc>
      </w:tr>
      <w:tr w:rsidR="00A60CD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E33E2A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a)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EF20FF" w:rsidP="00A11AA9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prihod</w:t>
            </w:r>
            <w:r w:rsidR="00332443">
              <w:rPr>
                <w:rFonts w:asciiTheme="minorHAnsi" w:eastAsia="Arial Unicode MS" w:hAnsiTheme="minorHAnsi" w:cstheme="minorHAnsi"/>
                <w:sz w:val="22"/>
                <w:szCs w:val="22"/>
              </w:rPr>
              <w:t>a</w:t>
            </w: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A11AA9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iz </w:t>
            </w:r>
            <w:r w:rsidR="00E33E2A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proračuna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A60CD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A11AA9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b</w:t>
            </w:r>
            <w:r w:rsidR="00E33E2A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EF20FF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prihod</w:t>
            </w:r>
            <w:r w:rsidR="00332443">
              <w:rPr>
                <w:rFonts w:asciiTheme="minorHAnsi" w:eastAsia="Arial Unicode MS" w:hAnsiTheme="minorHAnsi" w:cstheme="minorHAnsi"/>
                <w:sz w:val="22"/>
                <w:szCs w:val="22"/>
              </w:rPr>
              <w:t>a</w:t>
            </w: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od </w:t>
            </w:r>
            <w:r w:rsidR="00E33E2A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inozemnih vlada i međunarodnih organizacija</w:t>
            </w:r>
            <w:r w:rsidR="00A11AA9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i EU fondova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E33E2A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E33E2A" w:rsidRPr="00375995" w:rsidRDefault="00A11AA9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c</w:t>
            </w:r>
            <w:r w:rsidR="00E33E2A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E33E2A" w:rsidRPr="00375995" w:rsidRDefault="00E33E2A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prihoda od članarine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E2A" w:rsidRPr="00375995" w:rsidRDefault="00E33E2A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E33E2A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E33E2A" w:rsidRPr="00375995" w:rsidRDefault="00A11AA9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d</w:t>
            </w:r>
            <w:r w:rsidR="00E33E2A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E33E2A" w:rsidRPr="00375995" w:rsidRDefault="00446A3A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o</w:t>
            </w:r>
            <w:r w:rsidR="00A11AA9">
              <w:rPr>
                <w:rFonts w:asciiTheme="minorHAnsi" w:eastAsia="Arial Unicode MS" w:hAnsiTheme="minorHAnsi" w:cstheme="minorHAnsi"/>
                <w:sz w:val="22"/>
                <w:szCs w:val="22"/>
              </w:rPr>
              <w:t>stali</w:t>
            </w: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h</w:t>
            </w:r>
            <w:r w:rsidR="00A11AA9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prihod</w:t>
            </w: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E2A" w:rsidRPr="00375995" w:rsidRDefault="00E33E2A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E3EB2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E3EB2" w:rsidRPr="00236A14" w:rsidRDefault="00446A3A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lastRenderedPageBreak/>
              <w:t>22</w:t>
            </w:r>
            <w:r w:rsidR="00B1713C" w:rsidRPr="00236A14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CE3EB2" w:rsidRPr="00EF20FF" w:rsidRDefault="00CE3EB2" w:rsidP="00375995">
            <w:pPr>
              <w:snapToGrid w:val="0"/>
              <w:rPr>
                <w:rFonts w:asciiTheme="minorHAnsi" w:eastAsia="Arial Unicode MS" w:hAnsiTheme="minorHAnsi" w:cstheme="minorHAnsi"/>
                <w:sz w:val="20"/>
                <w:szCs w:val="20"/>
              </w:rPr>
            </w:pPr>
            <w:r w:rsidRPr="00EF20FF">
              <w:rPr>
                <w:rFonts w:asciiTheme="minorHAnsi" w:eastAsia="Arial Unicode MS" w:hAnsiTheme="minorHAnsi" w:cstheme="minorHAnsi"/>
                <w:sz w:val="22"/>
                <w:szCs w:val="22"/>
              </w:rPr>
              <w:t>Izrađujete li godišnji izvještaj o radu?</w:t>
            </w:r>
            <w:r w:rsidRPr="00EF20FF">
              <w:rPr>
                <w:rFonts w:asciiTheme="minorHAnsi" w:eastAsia="Arial Unicode MS" w:hAnsiTheme="minorHAnsi" w:cstheme="minorHAnsi"/>
                <w:sz w:val="20"/>
                <w:szCs w:val="20"/>
              </w:rPr>
              <w:t xml:space="preserve"> </w:t>
            </w:r>
            <w:r w:rsidRPr="00EF20FF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(označite sa “x”)</w:t>
            </w:r>
          </w:p>
        </w:tc>
        <w:tc>
          <w:tcPr>
            <w:tcW w:w="14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:rsidR="00CE3EB2" w:rsidRPr="00375995" w:rsidRDefault="00CE3EB2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Da.</w:t>
            </w:r>
          </w:p>
        </w:tc>
        <w:tc>
          <w:tcPr>
            <w:tcW w:w="1788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E3EB2" w:rsidRPr="00375995" w:rsidRDefault="00CE3EB2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996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:rsidR="00CE3EB2" w:rsidRPr="00375995" w:rsidRDefault="00CE3EB2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Ne.</w:t>
            </w:r>
          </w:p>
        </w:tc>
        <w:tc>
          <w:tcPr>
            <w:tcW w:w="182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EB2" w:rsidRPr="00375995" w:rsidRDefault="00CE3EB2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E3EB2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E3EB2" w:rsidRPr="00375995" w:rsidRDefault="00B1713C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a)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CE3EB2" w:rsidRPr="00375995" w:rsidRDefault="00CE3EB2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Ukoliko ste označili odgovor “da”, kome ga dostavljate i na koji način ga predstavljate javnosti?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EB2" w:rsidRPr="00375995" w:rsidRDefault="00CE3EB2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EF20FF" w:rsidRPr="00375995" w:rsidTr="008121FF">
        <w:trPr>
          <w:cantSplit/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EF20FF" w:rsidRPr="00375995" w:rsidRDefault="00EF20FF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b)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EF20FF" w:rsidRPr="00375995" w:rsidRDefault="00EF20FF" w:rsidP="00236A14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Ukoliko ste označili odgovor „da“, istaknite poveznicu na objavljeni godišnji </w:t>
            </w:r>
            <w:r w:rsidR="00236A14">
              <w:rPr>
                <w:rFonts w:asciiTheme="minorHAnsi" w:eastAsia="Arial Unicode MS" w:hAnsiTheme="minorHAnsi" w:cstheme="minorHAnsi"/>
                <w:sz w:val="22"/>
                <w:szCs w:val="22"/>
              </w:rPr>
              <w:t>izvještaj o radu</w:t>
            </w:r>
            <w:r w:rsidR="00B64F9D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udruge za 2021</w:t>
            </w:r>
            <w:r w:rsidR="00236A14">
              <w:rPr>
                <w:rFonts w:asciiTheme="minorHAnsi" w:eastAsia="Arial Unicode MS" w:hAnsiTheme="minorHAnsi" w:cstheme="minorHAnsi"/>
                <w:sz w:val="22"/>
                <w:szCs w:val="22"/>
              </w:rPr>
              <w:t>. godinu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20FF" w:rsidRPr="00375995" w:rsidRDefault="00EF20FF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B1713C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B1713C" w:rsidRPr="006F5CBE" w:rsidRDefault="00446A3A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23</w:t>
            </w:r>
            <w:r w:rsidR="00B1713C" w:rsidRPr="006F5CBE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B1713C" w:rsidRPr="006F5CBE" w:rsidRDefault="00B1713C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6F5CBE">
              <w:rPr>
                <w:rFonts w:asciiTheme="minorHAnsi" w:eastAsia="Arial Unicode MS" w:hAnsiTheme="minorHAnsi" w:cstheme="minorHAnsi"/>
                <w:sz w:val="22"/>
                <w:szCs w:val="22"/>
              </w:rPr>
              <w:t>Provodite li neki od sustava kvalitete za neprofitne organizacije?</w:t>
            </w:r>
          </w:p>
        </w:tc>
        <w:tc>
          <w:tcPr>
            <w:tcW w:w="14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:rsidR="00B1713C" w:rsidRPr="006F5CBE" w:rsidRDefault="00B1713C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6F5CBE">
              <w:rPr>
                <w:rFonts w:asciiTheme="minorHAnsi" w:eastAsia="Arial Unicode MS" w:hAnsiTheme="minorHAnsi" w:cstheme="minorHAnsi"/>
                <w:sz w:val="22"/>
                <w:szCs w:val="22"/>
              </w:rPr>
              <w:t>Da.</w:t>
            </w:r>
          </w:p>
        </w:tc>
        <w:tc>
          <w:tcPr>
            <w:tcW w:w="1806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713C" w:rsidRPr="006F5CBE" w:rsidRDefault="00B1713C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03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:rsidR="00B1713C" w:rsidRPr="006F5CBE" w:rsidRDefault="00B1713C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6F5CBE">
              <w:rPr>
                <w:rFonts w:asciiTheme="minorHAnsi" w:eastAsia="Arial Unicode MS" w:hAnsiTheme="minorHAnsi" w:cstheme="minorHAnsi"/>
                <w:sz w:val="22"/>
                <w:szCs w:val="22"/>
              </w:rPr>
              <w:t>Ne.</w:t>
            </w:r>
          </w:p>
        </w:tc>
        <w:tc>
          <w:tcPr>
            <w:tcW w:w="176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713C" w:rsidRPr="00236A14" w:rsidRDefault="00B1713C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color w:val="FF0000"/>
                <w:sz w:val="22"/>
                <w:szCs w:val="22"/>
              </w:rPr>
            </w:pPr>
          </w:p>
        </w:tc>
      </w:tr>
      <w:tr w:rsidR="00B1713C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B1713C" w:rsidRPr="006F5CBE" w:rsidRDefault="00A7306B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6F5CBE">
              <w:rPr>
                <w:rFonts w:asciiTheme="minorHAnsi" w:eastAsia="Arial Unicode MS" w:hAnsiTheme="minorHAnsi" w:cstheme="minorHAnsi"/>
                <w:sz w:val="22"/>
                <w:szCs w:val="22"/>
              </w:rPr>
              <w:t>a)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B1713C" w:rsidRPr="006F5CBE" w:rsidRDefault="00B1713C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6F5CBE">
              <w:rPr>
                <w:rFonts w:asciiTheme="minorHAnsi" w:eastAsia="Arial Unicode MS" w:hAnsiTheme="minorHAnsi" w:cstheme="minorHAnsi"/>
                <w:sz w:val="22"/>
                <w:szCs w:val="22"/>
              </w:rPr>
              <w:t>Ukoliko ste označili odgovor "da", koji sustav i od kada?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713C" w:rsidRPr="006F5CBE" w:rsidRDefault="00B1713C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236A1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236A14" w:rsidRPr="00375995" w:rsidRDefault="00236A14" w:rsidP="00236A14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II.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236A14" w:rsidRPr="00375995" w:rsidRDefault="00236A14" w:rsidP="00236A14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PODACI O</w:t>
            </w:r>
            <w:r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 KAPACITETIMA PRIJAVITELJA</w:t>
            </w: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PROGRAMA</w:t>
            </w: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/PROJEKT</w:t>
            </w:r>
          </w:p>
        </w:tc>
      </w:tr>
      <w:tr w:rsidR="00236A1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236A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4732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A017FB">
            <w:pPr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Broj ukupno odobrenih financi</w:t>
            </w:r>
            <w:r w:rsidR="00B64F9D">
              <w:rPr>
                <w:rFonts w:ascii="Calibri" w:hAnsi="Calibri" w:cs="Calibri"/>
                <w:sz w:val="22"/>
                <w:szCs w:val="22"/>
              </w:rPr>
              <w:t>ranih programa/ projekata u 2021</w:t>
            </w:r>
            <w:r w:rsidRPr="00236A14">
              <w:rPr>
                <w:rFonts w:ascii="Calibri" w:hAnsi="Calibri" w:cs="Calibri"/>
                <w:sz w:val="22"/>
                <w:szCs w:val="22"/>
              </w:rPr>
              <w:t xml:space="preserve">. godini </w:t>
            </w:r>
          </w:p>
        </w:tc>
        <w:tc>
          <w:tcPr>
            <w:tcW w:w="4726" w:type="dxa"/>
            <w:gridSpan w:val="2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A14" w:rsidRPr="00236A14" w:rsidRDefault="00236A14" w:rsidP="00A017FB"/>
        </w:tc>
      </w:tr>
      <w:tr w:rsidR="00236A1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236A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4732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A017FB">
            <w:pPr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Broj partnerstva u koja je organizacija uključena na provedbi programa/projekta u trenutku prijave na ovaj Natječaj</w:t>
            </w:r>
          </w:p>
        </w:tc>
        <w:tc>
          <w:tcPr>
            <w:tcW w:w="4726" w:type="dxa"/>
            <w:gridSpan w:val="2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A14" w:rsidRPr="00236A14" w:rsidRDefault="00236A14" w:rsidP="00A017FB"/>
        </w:tc>
      </w:tr>
      <w:tr w:rsidR="00236A1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236A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A017FB">
            <w:pPr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Prepoznatljivost prijavitelja kroz fina</w:t>
            </w:r>
            <w:r w:rsidR="00B64F9D">
              <w:rPr>
                <w:rFonts w:ascii="Calibri" w:hAnsi="Calibri" w:cs="Calibri"/>
                <w:sz w:val="22"/>
                <w:szCs w:val="22"/>
              </w:rPr>
              <w:t>ncirane programe/projekte u 2020. i 2021</w:t>
            </w:r>
            <w:r w:rsidRPr="00236A14">
              <w:rPr>
                <w:rFonts w:ascii="Calibri" w:hAnsi="Calibri" w:cs="Calibri"/>
                <w:sz w:val="22"/>
                <w:szCs w:val="22"/>
              </w:rPr>
              <w:t>. godini.</w:t>
            </w:r>
          </w:p>
          <w:p w:rsidR="00236A14" w:rsidRPr="00236A14" w:rsidRDefault="00236A14" w:rsidP="00A017FB">
            <w:pPr>
              <w:rPr>
                <w:rFonts w:ascii="Calibri" w:hAnsi="Calibri" w:cs="Calibri"/>
                <w:i/>
                <w:sz w:val="20"/>
                <w:szCs w:val="20"/>
              </w:rPr>
            </w:pPr>
            <w:r w:rsidRPr="00236A14">
              <w:rPr>
                <w:rFonts w:ascii="Calibri" w:hAnsi="Calibri" w:cs="Calibri"/>
                <w:i/>
                <w:sz w:val="20"/>
                <w:szCs w:val="20"/>
              </w:rPr>
              <w:t>(molimo navedite nazive programa/projekata i nazive tijela koja su vam odobrila financiranje programa/projekata u dvije godine koje su prethodile godini raspisivanja Natječaja)</w:t>
            </w:r>
          </w:p>
        </w:tc>
      </w:tr>
      <w:tr w:rsidR="00236A14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A14" w:rsidRPr="00236A14" w:rsidRDefault="00236A14" w:rsidP="00236A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236A14" w:rsidRPr="00236A14" w:rsidRDefault="00236A14" w:rsidP="00236A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236A14" w:rsidRPr="00236A14" w:rsidRDefault="00236A14" w:rsidP="00236A14">
            <w:pPr>
              <w:snapToGrid w:val="0"/>
              <w:rPr>
                <w:rFonts w:ascii="Calibri" w:eastAsia="Arial Unicode MS" w:hAnsi="Calibri" w:cs="Calibri"/>
                <w:b/>
                <w:sz w:val="22"/>
                <w:szCs w:val="22"/>
              </w:rPr>
            </w:pPr>
          </w:p>
        </w:tc>
      </w:tr>
      <w:tr w:rsidR="00236A1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236A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4.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A017FB">
            <w:pPr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Kratak opis iskustava, postignuća i sposobnosti organizacije - prijavitelja da provede predloženi program/projekt.</w:t>
            </w:r>
          </w:p>
          <w:p w:rsidR="00236A14" w:rsidRPr="00236A14" w:rsidRDefault="00236A14" w:rsidP="00A017FB">
            <w:pPr>
              <w:rPr>
                <w:rFonts w:ascii="Calibri" w:hAnsi="Calibri" w:cs="Calibri"/>
                <w:i/>
                <w:sz w:val="20"/>
                <w:szCs w:val="20"/>
              </w:rPr>
            </w:pPr>
            <w:r w:rsidRPr="00236A14">
              <w:rPr>
                <w:rFonts w:ascii="Calibri" w:hAnsi="Calibri" w:cs="Calibri"/>
                <w:i/>
                <w:sz w:val="20"/>
                <w:szCs w:val="20"/>
              </w:rPr>
              <w:t>(koji utjecaj u području relevantnom za ovaj n</w:t>
            </w:r>
            <w:r w:rsidR="00A017FB">
              <w:rPr>
                <w:rFonts w:ascii="Calibri" w:hAnsi="Calibri" w:cs="Calibri"/>
                <w:i/>
                <w:sz w:val="20"/>
                <w:szCs w:val="20"/>
              </w:rPr>
              <w:t>atječaj imaju aktivnosti koje je</w:t>
            </w:r>
            <w:r w:rsidRPr="00236A14">
              <w:rPr>
                <w:rFonts w:ascii="Calibri" w:hAnsi="Calibri" w:cs="Calibri"/>
                <w:i/>
                <w:sz w:val="20"/>
                <w:szCs w:val="20"/>
              </w:rPr>
              <w:t xml:space="preserve"> prijavitelj </w:t>
            </w:r>
            <w:r w:rsidR="00A017FB">
              <w:rPr>
                <w:rFonts w:ascii="Calibri" w:hAnsi="Calibri" w:cs="Calibri"/>
                <w:i/>
                <w:sz w:val="20"/>
                <w:szCs w:val="20"/>
              </w:rPr>
              <w:t>do sada provodio</w:t>
            </w:r>
            <w:r w:rsidRPr="00236A14">
              <w:rPr>
                <w:rFonts w:ascii="Calibri" w:hAnsi="Calibri" w:cs="Calibri"/>
                <w:i/>
                <w:sz w:val="20"/>
                <w:szCs w:val="20"/>
              </w:rPr>
              <w:t xml:space="preserve">, </w:t>
            </w:r>
            <w:r w:rsidR="00A017FB">
              <w:rPr>
                <w:rFonts w:ascii="Calibri" w:hAnsi="Calibri" w:cs="Calibri"/>
                <w:i/>
                <w:sz w:val="20"/>
                <w:szCs w:val="20"/>
              </w:rPr>
              <w:t>s kim organizacije prijavitelja surađuje</w:t>
            </w:r>
            <w:r w:rsidRPr="00236A14">
              <w:rPr>
                <w:rFonts w:ascii="Calibri" w:hAnsi="Calibri" w:cs="Calibri"/>
                <w:i/>
                <w:sz w:val="20"/>
                <w:szCs w:val="20"/>
              </w:rPr>
              <w:t xml:space="preserve"> u provedbi svojih aktivnosti, tko je do sada financirao/donirao/sponzorirao aktivnosti </w:t>
            </w:r>
            <w:r w:rsidR="00A017FB">
              <w:rPr>
                <w:rFonts w:ascii="Calibri" w:hAnsi="Calibri" w:cs="Calibri"/>
                <w:i/>
                <w:sz w:val="20"/>
                <w:szCs w:val="20"/>
              </w:rPr>
              <w:t>prijavitelja</w:t>
            </w:r>
            <w:r w:rsidRPr="00236A14">
              <w:rPr>
                <w:rFonts w:ascii="Calibri" w:hAnsi="Calibri" w:cs="Calibri"/>
                <w:i/>
                <w:sz w:val="20"/>
                <w:szCs w:val="20"/>
              </w:rPr>
              <w:t>)</w:t>
            </w:r>
          </w:p>
        </w:tc>
      </w:tr>
      <w:tr w:rsidR="00236A14" w:rsidRPr="00375995" w:rsidTr="00560353">
        <w:trPr>
          <w:trHeight w:val="938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6A14" w:rsidRPr="00375995" w:rsidRDefault="00236A14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CD0C73" w:rsidRPr="00CD0C73" w:rsidRDefault="00CD0C73" w:rsidP="00A017F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b/>
                <w:sz w:val="22"/>
                <w:szCs w:val="22"/>
              </w:rPr>
              <w:t>III.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CD0C73" w:rsidRPr="00CD0C73" w:rsidRDefault="00CD0C73" w:rsidP="00A017F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PODACI O PARTNERIMA U PROVEDBI PROJEKTA/PROGRAMA 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A017F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Kako i zašto je došlo do povezivanja partnerskih organizacija koje prijavljuju ovaj zajednički program/projekt?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D0C73" w:rsidRPr="00CD0C73" w:rsidRDefault="00CD0C73" w:rsidP="007A5D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CD0C7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CD0C7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b/>
                <w:sz w:val="22"/>
                <w:szCs w:val="22"/>
              </w:rPr>
              <w:t>PARTNER 1</w:t>
            </w: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CD0C7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b/>
                <w:sz w:val="22"/>
                <w:szCs w:val="22"/>
              </w:rPr>
              <w:t>PARTNER 2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Naziv partnerske organizacije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 xml:space="preserve">Adresa </w:t>
            </w:r>
          </w:p>
          <w:p w:rsidR="00CD0C73" w:rsidRPr="00CD0C73" w:rsidRDefault="00CD0C73" w:rsidP="00CD0C7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D0C73">
              <w:rPr>
                <w:rFonts w:asciiTheme="minorHAnsi" w:hAnsiTheme="minorHAnsi" w:cstheme="minorHAnsi"/>
                <w:i/>
                <w:sz w:val="20"/>
                <w:szCs w:val="20"/>
              </w:rPr>
              <w:t>(ulica i broj, poštanski broj i sjedište)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Ime i prezime  osobe ovlaštene za zastupanje i dužnost koju obavlja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Telefon/Mobitel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6.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Adresa e-pošte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Internetska stranica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446A3A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CD0C73" w:rsidRPr="00CD0C7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Registarski broj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446A3A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="00CD0C73" w:rsidRPr="00CD0C7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 xml:space="preserve">OIB 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446A3A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="00CD0C73" w:rsidRPr="00CD0C7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RNO broj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CD0C73" w:rsidRPr="00375995" w:rsidRDefault="007A5D88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IV</w:t>
            </w:r>
            <w:r w:rsidR="00CD0C73"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CD0C73" w:rsidRPr="00375995" w:rsidRDefault="00CD0C73" w:rsidP="007A5D88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PODACI O </w:t>
            </w:r>
            <w:r w:rsidR="007A5D88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PROJEKTU</w:t>
            </w: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/</w:t>
            </w:r>
            <w:r w:rsidR="007A5D88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PROGRAMU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Naziv programa/projekta:</w:t>
            </w: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Predviđeno trajanje provedbe programa/projekta u mjesecima: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3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6F5CBE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6F5CBE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Područje provedbe programa/projekta </w:t>
            </w:r>
            <w:r w:rsidRPr="006F5CBE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 xml:space="preserve">(navedite programsko </w:t>
            </w:r>
            <w:r w:rsidR="007A5D88" w:rsidRPr="006F5CBE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područje</w:t>
            </w:r>
            <w:r w:rsidRPr="006F5CBE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 xml:space="preserve"> iz Natječaja na koje se odnosi program/projekt)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4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Zemljopisno područje provedbe programa/projekta </w:t>
            </w:r>
            <w:r w:rsidRPr="00375995">
              <w:rPr>
                <w:rFonts w:asciiTheme="minorHAnsi" w:eastAsia="Arial Unicode MS" w:hAnsiTheme="minorHAnsi" w:cstheme="minorHAnsi"/>
                <w:i/>
                <w:iCs/>
                <w:sz w:val="22"/>
                <w:szCs w:val="22"/>
              </w:rPr>
              <w:t>(označite i/ili dopišite po potrebi)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505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6953" w:type="dxa"/>
            <w:gridSpan w:val="3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područje cijele Republike Hrvatske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505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6953" w:type="dxa"/>
            <w:gridSpan w:val="3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 razini županije (upišite jednu ili više županija u kojima se provodi program/projekt)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505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6953" w:type="dxa"/>
            <w:gridSpan w:val="3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 razini jedne ili više jedinice lokalne samouprave (upisati nazive općina i gradova)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5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565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Ukupan iznos potreban za provedbu programa/projekta:</w:t>
            </w:r>
          </w:p>
        </w:tc>
        <w:tc>
          <w:tcPr>
            <w:tcW w:w="4893" w:type="dxa"/>
            <w:gridSpan w:val="2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5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.1.</w:t>
            </w:r>
          </w:p>
        </w:tc>
        <w:tc>
          <w:tcPr>
            <w:tcW w:w="4565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Iznos koji se traži od Koprivničko-križevačke županije</w:t>
            </w:r>
          </w:p>
        </w:tc>
        <w:tc>
          <w:tcPr>
            <w:tcW w:w="4893" w:type="dxa"/>
            <w:gridSpan w:val="2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5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.2.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Je li za provedbu zatražen ili osiguran iznos od drugih donatora?</w:t>
            </w:r>
            <w:r w:rsidRPr="00375995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 xml:space="preserve"> </w:t>
            </w:r>
            <w:r w:rsidRPr="007A5D88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(tijela državne uprave i/ili jedinice lokalne i područne (regionalne) samouprave, iz fondova Europske unije ili od drugih donatora za provedbu ovog programa/projekta (navesti ukupne iznose za prijavitelje i partnere ako ih imaju i dodati potrebne retke u obrascu)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Da.</w:t>
            </w:r>
          </w:p>
        </w:tc>
        <w:tc>
          <w:tcPr>
            <w:tcW w:w="356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84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Ne.</w:t>
            </w:r>
          </w:p>
        </w:tc>
        <w:tc>
          <w:tcPr>
            <w:tcW w:w="4074" w:type="dxa"/>
            <w:gridSpan w:val="2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Ako je odgovor na prethodno pitanje da, navesti koliko je sredstava traženo, a koliko odobreno od pojedinog davatelja financijskih sredstava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(dodati nove retke po potrebi)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: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78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Od koga zatraženo:</w:t>
            </w:r>
          </w:p>
        </w:tc>
        <w:tc>
          <w:tcPr>
            <w:tcW w:w="247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73" w:type="dxa"/>
            <w:gridSpan w:val="1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Iznos zatraženih sredstava:</w:t>
            </w:r>
          </w:p>
        </w:tc>
        <w:tc>
          <w:tcPr>
            <w:tcW w:w="292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78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Od koga dobiveno:</w:t>
            </w:r>
          </w:p>
        </w:tc>
        <w:tc>
          <w:tcPr>
            <w:tcW w:w="247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73" w:type="dxa"/>
            <w:gridSpan w:val="1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Iznos odobrenih sredstava:</w:t>
            </w:r>
          </w:p>
        </w:tc>
        <w:tc>
          <w:tcPr>
            <w:tcW w:w="292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5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.3.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Je li za provedbu programa/projekta osiguran dio financijskih sredstava samofinanciranjem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(članarinama, naknadama za pružene usluge, prodajom proizvoda i sl.)?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Da.</w:t>
            </w:r>
          </w:p>
        </w:tc>
        <w:tc>
          <w:tcPr>
            <w:tcW w:w="356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84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Ne.</w:t>
            </w:r>
          </w:p>
        </w:tc>
        <w:tc>
          <w:tcPr>
            <w:tcW w:w="4074" w:type="dxa"/>
            <w:gridSpan w:val="2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Ako je odgovor na prethodno pitanje da, navesti koliko je sredstava osigurano i po kojoj osnovi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(dodati nove retke po potrebi)</w:t>
            </w:r>
          </w:p>
        </w:tc>
      </w:tr>
      <w:tr w:rsidR="00CD0C73" w:rsidRPr="00375995" w:rsidTr="008121FF">
        <w:trPr>
          <w:gridAfter w:val="1"/>
          <w:wAfter w:w="39" w:type="dxa"/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0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Izvor samofinanciranja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(navesti izvor)</w:t>
            </w:r>
          </w:p>
        </w:tc>
        <w:tc>
          <w:tcPr>
            <w:tcW w:w="216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73" w:type="dxa"/>
            <w:gridSpan w:val="1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Iznos osiguranih sredstava:</w:t>
            </w:r>
          </w:p>
        </w:tc>
        <w:tc>
          <w:tcPr>
            <w:tcW w:w="291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gridAfter w:val="1"/>
          <w:wAfter w:w="39" w:type="dxa"/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0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Izvor samofinanciranja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(navesti izvor)</w:t>
            </w:r>
          </w:p>
        </w:tc>
        <w:tc>
          <w:tcPr>
            <w:tcW w:w="216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73" w:type="dxa"/>
            <w:gridSpan w:val="1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Iznos osiguranih sredstava:</w:t>
            </w:r>
          </w:p>
        </w:tc>
        <w:tc>
          <w:tcPr>
            <w:tcW w:w="291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6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Navedite način na koji ste utvrdili postojanje problema i došli do procjene potreba koje namjeravate 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lastRenderedPageBreak/>
              <w:t>riješiti ovim projektom, a na temelju koje ste pripremili prijedlog programa/projekta?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7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Navedite i opišite ciljeve koji se namjeravaju ostvariti provedbom predloženog programa/projekta.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8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Opišite očekivani utjecaj programa/projekta – na koji će način program/projekt utjecati na izravne i neizravne korisnike u dugoročnom razdoblju.</w:t>
            </w:r>
            <w:r w:rsidR="00A017FB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Kako će program/projekt riješiti probleme korisnika?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9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FF75BF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Opišite mjerljive rezultate koje očekujete po završetku provođenja vašeg programa/projekta</w:t>
            </w:r>
            <w:r w:rsidR="007A5D88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A017FB" w:rsidRP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te </w:t>
            </w:r>
            <w:r w:rsidR="00446A3A" w:rsidRP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navedite planirane </w:t>
            </w:r>
            <w:r w:rsidR="00A017FB" w:rsidRP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>indikatore za mjerenje rezultata</w:t>
            </w:r>
            <w:r w:rsid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10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Objasnite na koji način i kojim sadržajima predloženi program/projekt doprinosi ostvarenju općeg i posebnih ciljeva utvrđenih pozivom ili natječajem.</w:t>
            </w:r>
            <w:r w:rsidR="007A5D88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Kako predložene aktivnosti doprinose razvoju lokalne zajednice?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11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Detaljan opis programa/projekta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(najviše 2000 znakova)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12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Izravni korisnici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(ciljane skupine na koje programske/projektne aktivnosti izravno utječu)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12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.1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Tko su izravni korisnici obuhvaćeni programom/projektom, njihova struktura (npr. po dobi, spolu i sl.)? Na koji su način obuhvaćeni programom/projektom?</w:t>
            </w:r>
            <w:r w:rsidRPr="0037599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</w:t>
            </w:r>
            <w:r w:rsidRPr="007A5D88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molimo detaljan opis problema i potreba ciljanih skupina koji uključuje kvantitativne pokazatelje te načine na koji će se doći do ciljane skupine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)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12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.2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Broj izravnih korisnika</w:t>
            </w:r>
          </w:p>
        </w:tc>
      </w:tr>
      <w:tr w:rsidR="00CD0C73" w:rsidRPr="00375995" w:rsidTr="008121FF">
        <w:trPr>
          <w:gridAfter w:val="1"/>
          <w:wAfter w:w="39" w:type="dxa"/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7A5D88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a) Ukupan broj korisnika:</w:t>
            </w:r>
          </w:p>
        </w:tc>
        <w:tc>
          <w:tcPr>
            <w:tcW w:w="216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678" w:type="dxa"/>
            <w:gridSpan w:val="2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7A5D88" w:rsidP="007A5D88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b) Broj korisnika s prebivalištem na području Koprivničko-križevačke županije</w:t>
            </w:r>
          </w:p>
        </w:tc>
        <w:tc>
          <w:tcPr>
            <w:tcW w:w="2512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13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Tko su neizravni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korisnici (pojedinci, skupine, organizacije koje nisu izravno uključene u provedbu programa/projekta, već on na njih ima posredan utjecaj)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? Na koji način će program/projekt na njih utjecati? </w:t>
            </w:r>
            <w:r w:rsidRPr="00841B7E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(molimo detaljan opis)</w:t>
            </w:r>
          </w:p>
        </w:tc>
      </w:tr>
      <w:tr w:rsidR="00CD0C73" w:rsidRPr="00375995" w:rsidTr="00FF75BF">
        <w:trPr>
          <w:trHeight w:val="829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lastRenderedPageBreak/>
              <w:t>14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Opišite glavne aktivnosti koje ćete provoditi,</w:t>
            </w:r>
            <w:r w:rsidR="00A017FB">
              <w:rPr>
                <w:rFonts w:asciiTheme="minorHAnsi" w:eastAsia="Arial Unicode MS" w:hAnsiTheme="minorHAnsi" w:cstheme="minorHAnsi"/>
                <w:sz w:val="22"/>
                <w:szCs w:val="22"/>
              </w:rPr>
              <w:t>način provedbe navedenih aktivnosti,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njihove nositelje, mjesto i vrijeme, odnosno razdoblje </w:t>
            </w:r>
            <w:r w:rsidR="007A5D88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provedbe 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Pr="00841B7E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(u slučaju prijave programa koji uključuje 2 ili više projekta, aktivnosti specificirajte po projektima, po potrebi proširite tablicu)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Red.         broj</w:t>
            </w:r>
          </w:p>
        </w:tc>
        <w:tc>
          <w:tcPr>
            <w:tcW w:w="16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43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841B7E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Naziv aktivnosti</w:t>
            </w:r>
          </w:p>
        </w:tc>
        <w:tc>
          <w:tcPr>
            <w:tcW w:w="195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Nositelj</w:t>
            </w:r>
          </w:p>
        </w:tc>
        <w:tc>
          <w:tcPr>
            <w:tcW w:w="2206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Mjesto                    provedbe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841B7E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R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azdoblje                      provedbe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16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43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95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06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16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43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95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06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16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43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95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06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16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43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95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06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16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43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95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06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...</w:t>
            </w:r>
          </w:p>
        </w:tc>
        <w:tc>
          <w:tcPr>
            <w:tcW w:w="16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43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95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06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15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56035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Navedite</w:t>
            </w:r>
            <w:r w:rsidR="00560353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560353" w:rsidRPr="00560353">
              <w:rPr>
                <w:rFonts w:asciiTheme="minorHAnsi" w:eastAsia="Arial Unicode MS" w:hAnsiTheme="minorHAnsi" w:cstheme="minorHAnsi"/>
                <w:sz w:val="20"/>
                <w:szCs w:val="20"/>
              </w:rPr>
              <w:t>(prema priloženoj legendi</w:t>
            </w:r>
            <w:r w:rsidR="00560353">
              <w:rPr>
                <w:rFonts w:asciiTheme="minorHAnsi" w:eastAsia="Arial Unicode MS" w:hAnsiTheme="minorHAnsi" w:cstheme="minorHAnsi"/>
                <w:sz w:val="20"/>
                <w:szCs w:val="20"/>
              </w:rPr>
              <w:t>, za potrebe izrade godišnjeg završnog izvješća Uredu za udruge</w:t>
            </w:r>
            <w:r w:rsidR="00560353" w:rsidRPr="00560353">
              <w:rPr>
                <w:rFonts w:asciiTheme="minorHAnsi" w:eastAsia="Arial Unicode MS" w:hAnsiTheme="minorHAnsi" w:cstheme="minorHAnsi"/>
                <w:sz w:val="20"/>
                <w:szCs w:val="20"/>
              </w:rPr>
              <w:t>)</w:t>
            </w:r>
            <w:r w:rsidR="00560353">
              <w:rPr>
                <w:rFonts w:asciiTheme="minorHAnsi" w:eastAsia="Arial Unicode MS" w:hAnsiTheme="minorHAnsi" w:cstheme="minorHAnsi"/>
                <w:sz w:val="20"/>
                <w:szCs w:val="20"/>
              </w:rPr>
              <w:t>:</w:t>
            </w:r>
          </w:p>
        </w:tc>
      </w:tr>
      <w:tr w:rsidR="00560353" w:rsidRPr="00375995" w:rsidTr="008121FF">
        <w:trPr>
          <w:trHeight w:val="40"/>
        </w:trPr>
        <w:tc>
          <w:tcPr>
            <w:tcW w:w="24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560353" w:rsidRPr="00375995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Pr="00560353">
              <w:rPr>
                <w:rFonts w:asciiTheme="minorHAnsi" w:eastAsia="Arial Unicode MS" w:hAnsiTheme="minorHAnsi" w:cstheme="minorHAnsi"/>
                <w:sz w:val="22"/>
                <w:szCs w:val="22"/>
                <w:shd w:val="clear" w:color="auto" w:fill="FFFFCC"/>
              </w:rPr>
              <w:t>a) najzastupljeniji tip aktivnosti koje se provode</w:t>
            </w:r>
          </w:p>
        </w:tc>
        <w:tc>
          <w:tcPr>
            <w:tcW w:w="24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0353" w:rsidRPr="00375995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46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560353" w:rsidRPr="00375995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b) dodatni tip aktivnosti koje se provode:</w:t>
            </w:r>
          </w:p>
        </w:tc>
        <w:tc>
          <w:tcPr>
            <w:tcW w:w="24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0353" w:rsidRPr="00375995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56035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560353" w:rsidRPr="00375995" w:rsidRDefault="00446A3A" w:rsidP="0056035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16</w:t>
            </w:r>
            <w:r w:rsidR="00560353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560353" w:rsidRPr="00375995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Navedite</w:t>
            </w: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Pr="00560353">
              <w:rPr>
                <w:rFonts w:asciiTheme="minorHAnsi" w:eastAsia="Arial Unicode MS" w:hAnsiTheme="minorHAnsi" w:cstheme="minorHAnsi"/>
                <w:sz w:val="20"/>
                <w:szCs w:val="20"/>
              </w:rPr>
              <w:t>(prema priloženoj legendi</w:t>
            </w:r>
            <w:r>
              <w:rPr>
                <w:rFonts w:asciiTheme="minorHAnsi" w:eastAsia="Arial Unicode MS" w:hAnsiTheme="minorHAnsi" w:cstheme="minorHAnsi"/>
                <w:sz w:val="20"/>
                <w:szCs w:val="20"/>
              </w:rPr>
              <w:t>, za potrebe izrade godišnjeg završnog izvješća Uredu za udruge</w:t>
            </w:r>
            <w:r w:rsidRPr="00560353">
              <w:rPr>
                <w:rFonts w:asciiTheme="minorHAnsi" w:eastAsia="Arial Unicode MS" w:hAnsiTheme="minorHAnsi" w:cstheme="minorHAnsi"/>
                <w:sz w:val="20"/>
                <w:szCs w:val="20"/>
              </w:rPr>
              <w:t>)</w:t>
            </w:r>
            <w:r>
              <w:rPr>
                <w:rFonts w:asciiTheme="minorHAnsi" w:eastAsia="Arial Unicode MS" w:hAnsiTheme="minorHAnsi" w:cstheme="minorHAnsi"/>
                <w:sz w:val="20"/>
                <w:szCs w:val="20"/>
              </w:rPr>
              <w:t>:</w:t>
            </w:r>
          </w:p>
        </w:tc>
      </w:tr>
      <w:tr w:rsidR="00560353" w:rsidRPr="00375995" w:rsidTr="008121FF">
        <w:trPr>
          <w:trHeight w:val="40"/>
        </w:trPr>
        <w:tc>
          <w:tcPr>
            <w:tcW w:w="24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560353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a) izravnu korisničku skupinu</w:t>
            </w:r>
          </w:p>
        </w:tc>
        <w:tc>
          <w:tcPr>
            <w:tcW w:w="24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0353" w:rsidRPr="00375995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46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560353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b) neizravnu korisničku skupinu</w:t>
            </w:r>
          </w:p>
        </w:tc>
        <w:tc>
          <w:tcPr>
            <w:tcW w:w="24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0353" w:rsidRPr="00375995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17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  <w:shd w:val="clear" w:color="auto" w:fill="FFFFCC"/>
              </w:rPr>
              <w:t>Odgovorne osobe za provedbu programa/projekta</w:t>
            </w:r>
            <w:r w:rsidR="00AE1CD3">
              <w:rPr>
                <w:rFonts w:asciiTheme="minorHAnsi" w:eastAsia="Arial Unicode MS" w:hAnsiTheme="minorHAnsi" w:cstheme="minorHAnsi"/>
                <w:sz w:val="22"/>
                <w:szCs w:val="22"/>
                <w:shd w:val="clear" w:color="auto" w:fill="FFFFCC"/>
              </w:rPr>
              <w:t xml:space="preserve"> </w:t>
            </w:r>
            <w:r w:rsidR="00AE1CD3" w:rsidRPr="00AE1CD3">
              <w:rPr>
                <w:rFonts w:asciiTheme="minorHAnsi" w:eastAsia="Arial Unicode MS" w:hAnsiTheme="minorHAnsi" w:cstheme="minorHAnsi"/>
                <w:i/>
                <w:sz w:val="20"/>
                <w:szCs w:val="20"/>
                <w:shd w:val="clear" w:color="auto" w:fill="FFFFCC"/>
              </w:rPr>
              <w:t>(molimo da detaljno definirate projektni tim</w:t>
            </w:r>
            <w:r w:rsidR="00AE1CD3">
              <w:rPr>
                <w:rFonts w:asciiTheme="minorHAnsi" w:eastAsia="Arial Unicode MS" w:hAnsiTheme="minorHAnsi" w:cstheme="minorHAnsi"/>
                <w:i/>
                <w:sz w:val="20"/>
                <w:szCs w:val="20"/>
                <w:shd w:val="clear" w:color="auto" w:fill="FFFFCC"/>
              </w:rPr>
              <w:t xml:space="preserve"> za provedbu</w:t>
            </w:r>
            <w:r w:rsidR="00AE1CD3" w:rsidRPr="00AE1CD3">
              <w:rPr>
                <w:rFonts w:asciiTheme="minorHAnsi" w:eastAsia="Arial Unicode MS" w:hAnsiTheme="minorHAnsi" w:cstheme="minorHAnsi"/>
                <w:i/>
                <w:sz w:val="20"/>
                <w:szCs w:val="20"/>
                <w:shd w:val="clear" w:color="auto" w:fill="FFFFCC"/>
              </w:rPr>
              <w:t>)</w:t>
            </w:r>
          </w:p>
        </w:tc>
      </w:tr>
      <w:tr w:rsidR="00CD0C73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a)</w:t>
            </w:r>
          </w:p>
        </w:tc>
        <w:tc>
          <w:tcPr>
            <w:tcW w:w="254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06346B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Voditeljica / voditelj programa/projekta </w:t>
            </w:r>
            <w:r w:rsidRPr="00560353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(upišite im</w:t>
            </w:r>
            <w:r w:rsidR="0006346B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e i prezime i priložite životopis na propisanom obrascu)</w:t>
            </w:r>
          </w:p>
        </w:tc>
        <w:tc>
          <w:tcPr>
            <w:tcW w:w="6918" w:type="dxa"/>
            <w:gridSpan w:val="3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b</w:t>
            </w:r>
            <w:r w:rsidR="008121FF">
              <w:rPr>
                <w:rFonts w:asciiTheme="minorHAnsi" w:eastAsia="Arial Unicode MS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254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Broj volontera koji sudjeluju u provedbi programa/projekta </w:t>
            </w:r>
            <w:r w:rsidRPr="0006346B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(navedite broj volontera i broj predviđenih volonterskih sati u</w:t>
            </w:r>
            <w:r w:rsidRPr="00375995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 xml:space="preserve"> </w:t>
            </w:r>
            <w:r w:rsidRPr="0006346B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programu/projektu</w:t>
            </w:r>
            <w:r w:rsidR="00446A3A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, te aktivnosti koje će oni provoditi</w:t>
            </w:r>
            <w:r w:rsidRPr="0006346B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)</w:t>
            </w:r>
          </w:p>
        </w:tc>
        <w:tc>
          <w:tcPr>
            <w:tcW w:w="6918" w:type="dxa"/>
            <w:gridSpan w:val="3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c</w:t>
            </w:r>
            <w:r w:rsidR="008121FF">
              <w:rPr>
                <w:rFonts w:asciiTheme="minorHAnsi" w:eastAsia="Arial Unicode MS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254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A017FB" w:rsidRDefault="00A017FB" w:rsidP="00446A3A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A017FB">
              <w:rPr>
                <w:rFonts w:asciiTheme="minorHAnsi" w:eastAsia="Arial Unicode MS" w:hAnsiTheme="minorHAnsi" w:cstheme="minorHAnsi"/>
                <w:sz w:val="22"/>
                <w:szCs w:val="22"/>
              </w:rPr>
              <w:t>Broj osoba koje namjerava</w:t>
            </w:r>
            <w:r w:rsid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>te</w:t>
            </w:r>
            <w:r w:rsidRPr="00A017FB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zaposliti u tijeku provedbe programa/projekta? </w:t>
            </w:r>
          </w:p>
        </w:tc>
        <w:tc>
          <w:tcPr>
            <w:tcW w:w="6918" w:type="dxa"/>
            <w:gridSpan w:val="3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18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Opišite na koji način planirate uključiti građane i građanke</w:t>
            </w:r>
            <w:r w:rsidR="008121FF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Koprivničko-križevačke županije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u aktivnosti programa/projekta.</w:t>
            </w:r>
          </w:p>
        </w:tc>
      </w:tr>
      <w:tr w:rsidR="00CD0C73" w:rsidRPr="00375995" w:rsidTr="00FF75BF">
        <w:trPr>
          <w:trHeight w:val="1632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19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446A3A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18"/>
                <w:szCs w:val="18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Opišite na koji način planirate informirati širu javnost o tijeku provedbe i rezultatima programa/projekta u javnosti.</w:t>
            </w:r>
            <w:r w:rsid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446A3A" w:rsidRPr="00D91FCC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(npr.</w:t>
            </w:r>
            <w:r w:rsidR="00D91FCC" w:rsidRPr="00D91FCC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 xml:space="preserve"> </w:t>
            </w:r>
            <w:r w:rsidR="00446A3A" w:rsidRPr="00D91FCC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mrežna/FB stranica, tiskani mediji, web portali, radio, TV i dr.mediji, planirani broj objava u pojedinom mediju,planirani termini objava)</w:t>
            </w:r>
          </w:p>
        </w:tc>
      </w:tr>
      <w:tr w:rsidR="00446A3A" w:rsidRPr="00375995" w:rsidTr="00FF3D34">
        <w:trPr>
          <w:trHeight w:val="1272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46A3A" w:rsidRPr="00FB79C4" w:rsidRDefault="00446A3A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  <w:highlight w:val="green"/>
              </w:rPr>
            </w:pPr>
          </w:p>
        </w:tc>
      </w:tr>
      <w:tr w:rsidR="00CD0C73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CD0C73" w:rsidRPr="00375995" w:rsidRDefault="008121FF" w:rsidP="00CD0C73">
            <w:pPr>
              <w:snapToGrid w:val="0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V</w:t>
            </w:r>
            <w:r w:rsidR="00CD0C73"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CD0C73" w:rsidRPr="00375995" w:rsidRDefault="008121FF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 VREDNOVANJE I </w:t>
            </w:r>
            <w:r w:rsidR="00CD0C73"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ODRŽIVOST PROGRAMA/PROJEKTA</w:t>
            </w:r>
          </w:p>
        </w:tc>
      </w:tr>
      <w:tr w:rsidR="008121FF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8121FF" w:rsidRPr="00375995" w:rsidRDefault="008121FF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8121FF" w:rsidRPr="008121FF" w:rsidRDefault="008121FF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8121FF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Opišite na koji će se način izvršiti praćenje i vrednovanje postignuća rezultata programa/projekta i njegov utjecaj na ispunjavanje ciljeva Natječaja.</w:t>
            </w:r>
          </w:p>
        </w:tc>
      </w:tr>
      <w:tr w:rsidR="008121FF" w:rsidRPr="00375995" w:rsidTr="008121FF">
        <w:trPr>
          <w:trHeight w:val="49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121FF" w:rsidRPr="008121FF" w:rsidRDefault="008121FF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8121FF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2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Opišite planira li se i na koji će se način osigurati održivost programa/projekta nakon isteka financijske podrške ugovornog tijela </w:t>
            </w:r>
            <w:r w:rsidRPr="00D91FCC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(financijsku, institucionalnu, na razini razvijanja javnih politika i okolišnu održivost projektnih/programskih aktivnosti nakon završetka projekta)</w:t>
            </w:r>
            <w:r w:rsidRPr="00D91FCC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?</w:t>
            </w:r>
          </w:p>
        </w:tc>
      </w:tr>
      <w:tr w:rsidR="00CD0C73" w:rsidRPr="00375995" w:rsidTr="00560353">
        <w:trPr>
          <w:trHeight w:val="49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</w:tbl>
    <w:p w:rsidR="006B5F34" w:rsidRPr="00375995" w:rsidRDefault="006B5F34">
      <w:pPr>
        <w:snapToGrid w:val="0"/>
        <w:jc w:val="both"/>
        <w:rPr>
          <w:rFonts w:asciiTheme="minorHAnsi" w:eastAsia="Arial Unicode MS" w:hAnsiTheme="minorHAnsi" w:cstheme="minorHAnsi"/>
          <w:sz w:val="22"/>
          <w:szCs w:val="22"/>
        </w:rPr>
        <w:sectPr w:rsidR="006B5F34" w:rsidRPr="00375995" w:rsidSect="00D472C8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 w:code="9"/>
          <w:pgMar w:top="851" w:right="1134" w:bottom="851" w:left="1134" w:header="1134" w:footer="720" w:gutter="0"/>
          <w:cols w:space="720"/>
          <w:titlePg/>
          <w:docGrid w:linePitch="360"/>
        </w:sectPr>
      </w:pPr>
    </w:p>
    <w:p w:rsidR="00EF4889" w:rsidRPr="00375995" w:rsidRDefault="00EF4889" w:rsidP="00D25890">
      <w:pPr>
        <w:tabs>
          <w:tab w:val="left" w:pos="2301"/>
        </w:tabs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1B4E88" w:rsidRPr="00375995" w:rsidRDefault="001B4E88" w:rsidP="00D25890">
      <w:pPr>
        <w:tabs>
          <w:tab w:val="left" w:pos="2301"/>
        </w:tabs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1B4E88" w:rsidRPr="00375995" w:rsidRDefault="001B4E88" w:rsidP="00D25890">
      <w:pPr>
        <w:tabs>
          <w:tab w:val="left" w:pos="2301"/>
        </w:tabs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84"/>
        <w:gridCol w:w="2126"/>
        <w:gridCol w:w="1985"/>
        <w:gridCol w:w="1839"/>
      </w:tblGrid>
      <w:tr w:rsidR="004F68AA" w:rsidRPr="009275DC" w:rsidTr="004F68AA">
        <w:trPr>
          <w:trHeight w:val="470"/>
          <w:jc w:val="center"/>
        </w:trPr>
        <w:tc>
          <w:tcPr>
            <w:tcW w:w="368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  <w:r>
              <w:rPr>
                <w:rFonts w:eastAsia="Batang" w:cs="Calibri"/>
              </w:rPr>
              <w:t>Ime i prezime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  <w:r>
              <w:rPr>
                <w:rFonts w:eastAsia="Batang" w:cs="Calibri"/>
              </w:rPr>
              <w:t>Potpis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  <w:r>
              <w:rPr>
                <w:rFonts w:eastAsia="Batang" w:cs="Calibri"/>
              </w:rPr>
              <w:t>MP</w:t>
            </w:r>
          </w:p>
        </w:tc>
      </w:tr>
      <w:tr w:rsidR="004F68AA" w:rsidRPr="009275DC" w:rsidTr="004F68AA">
        <w:trPr>
          <w:trHeight w:val="806"/>
          <w:jc w:val="center"/>
        </w:trPr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F68AA" w:rsidRDefault="004F68AA" w:rsidP="004F68AA">
            <w:pPr>
              <w:rPr>
                <w:rFonts w:eastAsia="Batang" w:cs="Calibri"/>
                <w:b/>
              </w:rPr>
            </w:pPr>
            <w:r w:rsidRPr="004F68AA">
              <w:rPr>
                <w:rFonts w:eastAsia="Batang" w:cs="Calibri"/>
                <w:b/>
              </w:rPr>
              <w:t>Voditelja/ica programa/projekta: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</w:p>
        </w:tc>
        <w:tc>
          <w:tcPr>
            <w:tcW w:w="183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</w:p>
        </w:tc>
      </w:tr>
      <w:tr w:rsidR="004F68AA" w:rsidRPr="009275DC" w:rsidTr="004F68AA">
        <w:trPr>
          <w:trHeight w:val="796"/>
          <w:jc w:val="center"/>
        </w:trPr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F68AA" w:rsidRDefault="004F68AA" w:rsidP="004F68AA">
            <w:pPr>
              <w:rPr>
                <w:rFonts w:eastAsia="Batang" w:cs="Calibri"/>
                <w:b/>
              </w:rPr>
            </w:pPr>
            <w:r w:rsidRPr="004F68AA">
              <w:rPr>
                <w:rFonts w:eastAsia="Batang" w:cs="Calibri"/>
                <w:b/>
              </w:rPr>
              <w:t>Osoba odgovorna za zastupanje: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</w:p>
        </w:tc>
        <w:tc>
          <w:tcPr>
            <w:tcW w:w="18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</w:p>
        </w:tc>
      </w:tr>
      <w:tr w:rsidR="004F68AA" w:rsidRPr="009275DC" w:rsidTr="004F68AA">
        <w:trPr>
          <w:trHeight w:val="796"/>
          <w:jc w:val="center"/>
        </w:trPr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F68AA" w:rsidRDefault="004F68AA" w:rsidP="004F68AA">
            <w:pPr>
              <w:rPr>
                <w:rFonts w:eastAsia="Batang" w:cs="Calibri"/>
                <w:b/>
              </w:rPr>
            </w:pPr>
            <w:r w:rsidRPr="004F68AA">
              <w:rPr>
                <w:rFonts w:eastAsia="Batang" w:cs="Calibri"/>
                <w:b/>
              </w:rPr>
              <w:t>Mjesto i datum:</w:t>
            </w:r>
          </w:p>
        </w:tc>
        <w:tc>
          <w:tcPr>
            <w:tcW w:w="59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rPr>
                <w:rFonts w:eastAsia="Batang" w:cs="Calibri"/>
              </w:rPr>
            </w:pPr>
          </w:p>
        </w:tc>
      </w:tr>
    </w:tbl>
    <w:p w:rsidR="001B4E88" w:rsidRPr="00375995" w:rsidRDefault="001B4E88" w:rsidP="00D25890">
      <w:pPr>
        <w:tabs>
          <w:tab w:val="left" w:pos="2301"/>
        </w:tabs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1B4E88" w:rsidRPr="00375995" w:rsidRDefault="001B4E88" w:rsidP="00D25890">
      <w:pPr>
        <w:tabs>
          <w:tab w:val="left" w:pos="2301"/>
        </w:tabs>
        <w:rPr>
          <w:rFonts w:asciiTheme="minorHAnsi" w:hAnsiTheme="minorHAnsi" w:cstheme="minorHAnsi"/>
          <w:sz w:val="22"/>
          <w:szCs w:val="22"/>
        </w:rPr>
      </w:pPr>
    </w:p>
    <w:p w:rsidR="009842F4" w:rsidRPr="00375995" w:rsidRDefault="009842F4">
      <w:pPr>
        <w:jc w:val="center"/>
        <w:rPr>
          <w:rFonts w:asciiTheme="minorHAnsi" w:eastAsia="Arial Unicode MS" w:hAnsiTheme="minorHAnsi" w:cstheme="minorHAnsi"/>
          <w:b/>
          <w:sz w:val="22"/>
          <w:szCs w:val="22"/>
        </w:rPr>
      </w:pPr>
    </w:p>
    <w:p w:rsidR="00E11A4A" w:rsidRPr="00375995" w:rsidRDefault="00E11A4A">
      <w:pPr>
        <w:rPr>
          <w:rFonts w:asciiTheme="minorHAnsi" w:hAnsiTheme="minorHAnsi" w:cstheme="minorHAnsi"/>
          <w:sz w:val="22"/>
          <w:szCs w:val="22"/>
        </w:rPr>
      </w:pPr>
    </w:p>
    <w:p w:rsidR="00E11A4A" w:rsidRPr="00375995" w:rsidRDefault="00E11A4A">
      <w:pPr>
        <w:rPr>
          <w:rFonts w:asciiTheme="minorHAnsi" w:eastAsia="Arial Unicode MS" w:hAnsiTheme="minorHAnsi" w:cstheme="minorHAnsi"/>
          <w:b/>
          <w:sz w:val="22"/>
          <w:szCs w:val="22"/>
        </w:rPr>
      </w:pPr>
    </w:p>
    <w:p w:rsidR="00E11A4A" w:rsidRPr="00375995" w:rsidRDefault="00E11A4A">
      <w:pPr>
        <w:rPr>
          <w:rFonts w:asciiTheme="minorHAnsi" w:eastAsia="Arial Unicode MS" w:hAnsiTheme="minorHAnsi" w:cstheme="minorHAnsi"/>
          <w:b/>
          <w:sz w:val="22"/>
          <w:szCs w:val="22"/>
        </w:rPr>
      </w:pPr>
    </w:p>
    <w:p w:rsidR="00E11A4A" w:rsidRPr="00375995" w:rsidRDefault="00E11A4A">
      <w:pPr>
        <w:rPr>
          <w:rFonts w:asciiTheme="minorHAnsi" w:hAnsiTheme="minorHAnsi" w:cstheme="minorHAnsi"/>
          <w:sz w:val="22"/>
          <w:szCs w:val="22"/>
        </w:rPr>
      </w:pPr>
    </w:p>
    <w:p w:rsidR="00E11A4A" w:rsidRPr="00375995" w:rsidRDefault="00E11A4A">
      <w:pPr>
        <w:ind w:hanging="13"/>
        <w:rPr>
          <w:rFonts w:asciiTheme="minorHAnsi" w:eastAsia="Arial Unicode MS" w:hAnsiTheme="minorHAnsi" w:cstheme="minorHAnsi"/>
          <w:b/>
          <w:sz w:val="22"/>
          <w:szCs w:val="22"/>
        </w:rPr>
      </w:pPr>
    </w:p>
    <w:p w:rsidR="00E11A4A" w:rsidRPr="00375995" w:rsidRDefault="00E11A4A">
      <w:pPr>
        <w:rPr>
          <w:rFonts w:asciiTheme="minorHAnsi" w:hAnsiTheme="minorHAnsi" w:cstheme="minorHAnsi"/>
          <w:sz w:val="22"/>
          <w:szCs w:val="22"/>
        </w:rPr>
      </w:pPr>
    </w:p>
    <w:sectPr w:rsidR="00E11A4A" w:rsidRPr="00375995" w:rsidSect="006B5F34">
      <w:type w:val="continuous"/>
      <w:pgSz w:w="11906" w:h="16838" w:code="9"/>
      <w:pgMar w:top="1412" w:right="1134" w:bottom="1134" w:left="1134" w:header="113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2ECD" w:rsidRDefault="00F22ECD">
      <w:r>
        <w:separator/>
      </w:r>
    </w:p>
  </w:endnote>
  <w:endnote w:type="continuationSeparator" w:id="0">
    <w:p w:rsidR="00F22ECD" w:rsidRDefault="00F22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 Sans Mono">
    <w:altName w:val="Arial Unicode MS"/>
    <w:charset w:val="80"/>
    <w:family w:val="modern"/>
    <w:pitch w:val="default"/>
  </w:font>
  <w:font w:name="DejaVu Sans">
    <w:charset w:val="EE"/>
    <w:family w:val="swiss"/>
    <w:pitch w:val="variable"/>
  </w:font>
  <w:font w:name="Lohit Hindi">
    <w:altName w:val="MS Gothic"/>
    <w:charset w:val="8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7FB" w:rsidRDefault="00674E0E">
    <w:pPr>
      <w:pStyle w:val="Podnoje"/>
      <w:jc w:val="right"/>
    </w:pPr>
    <w:r>
      <w:fldChar w:fldCharType="begin"/>
    </w:r>
    <w:r w:rsidR="00FB79C4">
      <w:instrText xml:space="preserve"> PAGE   \* MERGEFORMAT </w:instrText>
    </w:r>
    <w:r>
      <w:fldChar w:fldCharType="separate"/>
    </w:r>
    <w:r w:rsidR="0058122B">
      <w:rPr>
        <w:noProof/>
      </w:rPr>
      <w:t>7</w:t>
    </w:r>
    <w:r>
      <w:rPr>
        <w:noProof/>
      </w:rPr>
      <w:fldChar w:fldCharType="end"/>
    </w:r>
  </w:p>
  <w:p w:rsidR="00A017FB" w:rsidRDefault="00A017FB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7FB" w:rsidRDefault="00A017FB">
    <w:pPr>
      <w:pStyle w:val="Podnoje"/>
      <w:jc w:val="right"/>
    </w:pPr>
  </w:p>
  <w:p w:rsidR="00A017FB" w:rsidRDefault="00A017F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2ECD" w:rsidRDefault="00F22ECD">
      <w:r>
        <w:separator/>
      </w:r>
    </w:p>
  </w:footnote>
  <w:footnote w:type="continuationSeparator" w:id="0">
    <w:p w:rsidR="00F22ECD" w:rsidRDefault="00F22E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7FB" w:rsidRDefault="00A017FB" w:rsidP="003163ED">
    <w:pPr>
      <w:pStyle w:val="Zaglavlje"/>
    </w:pPr>
  </w:p>
  <w:p w:rsidR="00A017FB" w:rsidRPr="00D23DF2" w:rsidRDefault="00A017FB" w:rsidP="00D23DF2">
    <w:pPr>
      <w:pStyle w:val="Zaglavlje"/>
      <w:jc w:val="right"/>
      <w:rPr>
        <w:rFonts w:ascii="Arial Narrow" w:hAnsi="Arial Narrow"/>
        <w:color w:val="A6A6A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7FB" w:rsidRDefault="00A017FB" w:rsidP="008F4CFE">
    <w:pPr>
      <w:pStyle w:val="Zaglavlje"/>
      <w:jc w:val="right"/>
      <w:rPr>
        <w:b/>
        <w:color w:val="7F7F7F" w:themeColor="text1" w:themeTint="80"/>
      </w:rPr>
    </w:pPr>
    <w:r w:rsidRPr="008F4CFE">
      <w:rPr>
        <w:b/>
        <w:color w:val="7F7F7F" w:themeColor="text1" w:themeTint="80"/>
      </w:rPr>
      <w:t>Obrazac B</w:t>
    </w:r>
    <w:r w:rsidR="00FF75BF">
      <w:rPr>
        <w:b/>
        <w:color w:val="7F7F7F" w:themeColor="text1" w:themeTint="80"/>
      </w:rPr>
      <w:t xml:space="preserve"> </w:t>
    </w:r>
    <w:r w:rsidRPr="008F4CFE">
      <w:rPr>
        <w:b/>
        <w:color w:val="7F7F7F" w:themeColor="text1" w:themeTint="80"/>
      </w:rPr>
      <w:t>1</w:t>
    </w:r>
  </w:p>
  <w:p w:rsidR="00FF75BF" w:rsidRPr="008F4CFE" w:rsidRDefault="00B64F9D" w:rsidP="00FF75BF">
    <w:pPr>
      <w:pStyle w:val="Zaglavlje"/>
      <w:rPr>
        <w:b/>
        <w:color w:val="7F7F7F" w:themeColor="text1" w:themeTint="80"/>
      </w:rPr>
    </w:pPr>
    <w:r>
      <w:rPr>
        <w:b/>
        <w:color w:val="7F7F7F" w:themeColor="text1" w:themeTint="80"/>
      </w:rPr>
      <w:t>2022</w:t>
    </w:r>
    <w:r w:rsidR="00FF75BF">
      <w:rPr>
        <w:b/>
        <w:color w:val="7F7F7F" w:themeColor="text1" w:themeTint="80"/>
      </w:rPr>
      <w:t>. godina</w:t>
    </w:r>
  </w:p>
  <w:p w:rsidR="00A017FB" w:rsidRDefault="00A017FB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363"/>
        </w:tabs>
        <w:ind w:left="720" w:hanging="72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9A5220B"/>
    <w:multiLevelType w:val="hybridMultilevel"/>
    <w:tmpl w:val="566E4E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977F2F"/>
    <w:multiLevelType w:val="hybridMultilevel"/>
    <w:tmpl w:val="22F69E78"/>
    <w:lvl w:ilvl="0" w:tplc="12B07012">
      <w:start w:val="1"/>
      <w:numFmt w:val="bullet"/>
      <w:lvlText w:val=""/>
      <w:lvlJc w:val="left"/>
      <w:pPr>
        <w:ind w:left="337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69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41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132" w:hanging="360"/>
      </w:pPr>
      <w:rPr>
        <w:rFonts w:ascii="Wingdings" w:hAnsi="Wingdings" w:hint="default"/>
      </w:rPr>
    </w:lvl>
  </w:abstractNum>
  <w:abstractNum w:abstractNumId="6" w15:restartNumberingAfterBreak="0">
    <w:nsid w:val="1CCF7372"/>
    <w:multiLevelType w:val="hybridMultilevel"/>
    <w:tmpl w:val="7FB0EAE6"/>
    <w:lvl w:ilvl="0" w:tplc="12B07012">
      <w:start w:val="1"/>
      <w:numFmt w:val="bullet"/>
      <w:lvlText w:val=""/>
      <w:lvlJc w:val="left"/>
      <w:pPr>
        <w:ind w:left="3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7" w15:restartNumberingAfterBreak="0">
    <w:nsid w:val="62C02302"/>
    <w:multiLevelType w:val="hybridMultilevel"/>
    <w:tmpl w:val="69426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0A38B1"/>
    <w:multiLevelType w:val="hybridMultilevel"/>
    <w:tmpl w:val="480694D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357"/>
  <w:hyphenationZone w:val="425"/>
  <w:defaultTableStyle w:val="Normal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3163ED"/>
    <w:rsid w:val="00002BF3"/>
    <w:rsid w:val="00021A26"/>
    <w:rsid w:val="00023A57"/>
    <w:rsid w:val="00026E7F"/>
    <w:rsid w:val="000273F3"/>
    <w:rsid w:val="00027924"/>
    <w:rsid w:val="00031A49"/>
    <w:rsid w:val="000374EF"/>
    <w:rsid w:val="00044F33"/>
    <w:rsid w:val="00046171"/>
    <w:rsid w:val="0005072D"/>
    <w:rsid w:val="00052FEA"/>
    <w:rsid w:val="00053D22"/>
    <w:rsid w:val="00055786"/>
    <w:rsid w:val="00060505"/>
    <w:rsid w:val="0006346B"/>
    <w:rsid w:val="000639FA"/>
    <w:rsid w:val="0006633B"/>
    <w:rsid w:val="00066EFC"/>
    <w:rsid w:val="00070F0D"/>
    <w:rsid w:val="0007119A"/>
    <w:rsid w:val="00074B02"/>
    <w:rsid w:val="00092880"/>
    <w:rsid w:val="00094843"/>
    <w:rsid w:val="00095FA9"/>
    <w:rsid w:val="000A1901"/>
    <w:rsid w:val="000A4004"/>
    <w:rsid w:val="000B40D3"/>
    <w:rsid w:val="000C7AF8"/>
    <w:rsid w:val="000D09F0"/>
    <w:rsid w:val="000D2855"/>
    <w:rsid w:val="000D5269"/>
    <w:rsid w:val="000D7717"/>
    <w:rsid w:val="000D79B5"/>
    <w:rsid w:val="000E1C0E"/>
    <w:rsid w:val="000E3112"/>
    <w:rsid w:val="000E40A6"/>
    <w:rsid w:val="000E4DC7"/>
    <w:rsid w:val="000E7D4F"/>
    <w:rsid w:val="000F0EF6"/>
    <w:rsid w:val="000F33F0"/>
    <w:rsid w:val="000F655A"/>
    <w:rsid w:val="001040B1"/>
    <w:rsid w:val="00107712"/>
    <w:rsid w:val="00117284"/>
    <w:rsid w:val="00122E9A"/>
    <w:rsid w:val="001236A6"/>
    <w:rsid w:val="00125236"/>
    <w:rsid w:val="00125646"/>
    <w:rsid w:val="0013563B"/>
    <w:rsid w:val="001533C1"/>
    <w:rsid w:val="00154369"/>
    <w:rsid w:val="00157767"/>
    <w:rsid w:val="00170C3D"/>
    <w:rsid w:val="00171601"/>
    <w:rsid w:val="0017504C"/>
    <w:rsid w:val="001804AB"/>
    <w:rsid w:val="001A6D23"/>
    <w:rsid w:val="001B264A"/>
    <w:rsid w:val="001B4E88"/>
    <w:rsid w:val="001C0B68"/>
    <w:rsid w:val="001C517C"/>
    <w:rsid w:val="001C7524"/>
    <w:rsid w:val="001D3924"/>
    <w:rsid w:val="001D6FE2"/>
    <w:rsid w:val="001D71FE"/>
    <w:rsid w:val="001E4DB7"/>
    <w:rsid w:val="001E514E"/>
    <w:rsid w:val="001F70B9"/>
    <w:rsid w:val="00200044"/>
    <w:rsid w:val="00201C0E"/>
    <w:rsid w:val="00201CCD"/>
    <w:rsid w:val="00202A71"/>
    <w:rsid w:val="00203592"/>
    <w:rsid w:val="00206F20"/>
    <w:rsid w:val="002079C1"/>
    <w:rsid w:val="002100BB"/>
    <w:rsid w:val="00212DDF"/>
    <w:rsid w:val="00223312"/>
    <w:rsid w:val="00223ADC"/>
    <w:rsid w:val="00225154"/>
    <w:rsid w:val="00225611"/>
    <w:rsid w:val="00233AD7"/>
    <w:rsid w:val="00234BDF"/>
    <w:rsid w:val="0023568B"/>
    <w:rsid w:val="00236A14"/>
    <w:rsid w:val="002418C5"/>
    <w:rsid w:val="00243843"/>
    <w:rsid w:val="00243FD8"/>
    <w:rsid w:val="00246E15"/>
    <w:rsid w:val="00252E42"/>
    <w:rsid w:val="00267439"/>
    <w:rsid w:val="00267B78"/>
    <w:rsid w:val="00271B4F"/>
    <w:rsid w:val="0028028D"/>
    <w:rsid w:val="002809D2"/>
    <w:rsid w:val="00284C59"/>
    <w:rsid w:val="00287DD0"/>
    <w:rsid w:val="0029022D"/>
    <w:rsid w:val="002A08DE"/>
    <w:rsid w:val="002B65A8"/>
    <w:rsid w:val="002B70E0"/>
    <w:rsid w:val="002C0437"/>
    <w:rsid w:val="002C7B9B"/>
    <w:rsid w:val="002D4B71"/>
    <w:rsid w:val="002D6C2C"/>
    <w:rsid w:val="002E26A0"/>
    <w:rsid w:val="002E68CB"/>
    <w:rsid w:val="002F10F6"/>
    <w:rsid w:val="003113A9"/>
    <w:rsid w:val="003163ED"/>
    <w:rsid w:val="00320E45"/>
    <w:rsid w:val="00325D20"/>
    <w:rsid w:val="00330A4F"/>
    <w:rsid w:val="00332443"/>
    <w:rsid w:val="00332EFB"/>
    <w:rsid w:val="00340137"/>
    <w:rsid w:val="0035038F"/>
    <w:rsid w:val="00350831"/>
    <w:rsid w:val="003526CA"/>
    <w:rsid w:val="003565E5"/>
    <w:rsid w:val="003606A5"/>
    <w:rsid w:val="00363C09"/>
    <w:rsid w:val="003713A2"/>
    <w:rsid w:val="00372349"/>
    <w:rsid w:val="0037525E"/>
    <w:rsid w:val="00375995"/>
    <w:rsid w:val="00377055"/>
    <w:rsid w:val="00384E30"/>
    <w:rsid w:val="00385C6F"/>
    <w:rsid w:val="00391EB9"/>
    <w:rsid w:val="003927A9"/>
    <w:rsid w:val="00392A10"/>
    <w:rsid w:val="00394AF4"/>
    <w:rsid w:val="003A389D"/>
    <w:rsid w:val="003A756D"/>
    <w:rsid w:val="003B1409"/>
    <w:rsid w:val="003B3CF1"/>
    <w:rsid w:val="003B5A03"/>
    <w:rsid w:val="003B6C00"/>
    <w:rsid w:val="003C4744"/>
    <w:rsid w:val="003D4C05"/>
    <w:rsid w:val="003D6F78"/>
    <w:rsid w:val="003E10B7"/>
    <w:rsid w:val="003E3473"/>
    <w:rsid w:val="003E3CFF"/>
    <w:rsid w:val="003F7111"/>
    <w:rsid w:val="00403788"/>
    <w:rsid w:val="0040608D"/>
    <w:rsid w:val="004113C2"/>
    <w:rsid w:val="004170CA"/>
    <w:rsid w:val="004200EB"/>
    <w:rsid w:val="004211EB"/>
    <w:rsid w:val="00424110"/>
    <w:rsid w:val="0042442A"/>
    <w:rsid w:val="004325DA"/>
    <w:rsid w:val="0044183B"/>
    <w:rsid w:val="00443B3D"/>
    <w:rsid w:val="00444174"/>
    <w:rsid w:val="00446A3A"/>
    <w:rsid w:val="00447254"/>
    <w:rsid w:val="00450537"/>
    <w:rsid w:val="004557F3"/>
    <w:rsid w:val="00455882"/>
    <w:rsid w:val="00460DD8"/>
    <w:rsid w:val="00464AF0"/>
    <w:rsid w:val="00464E52"/>
    <w:rsid w:val="004673F2"/>
    <w:rsid w:val="00470384"/>
    <w:rsid w:val="00474DB5"/>
    <w:rsid w:val="00476ED4"/>
    <w:rsid w:val="00482A2F"/>
    <w:rsid w:val="00484CF9"/>
    <w:rsid w:val="004864DA"/>
    <w:rsid w:val="00486FA2"/>
    <w:rsid w:val="004A0951"/>
    <w:rsid w:val="004A2D31"/>
    <w:rsid w:val="004A4092"/>
    <w:rsid w:val="004A48CB"/>
    <w:rsid w:val="004A5E58"/>
    <w:rsid w:val="004B0D7A"/>
    <w:rsid w:val="004B4527"/>
    <w:rsid w:val="004C2774"/>
    <w:rsid w:val="004C5C65"/>
    <w:rsid w:val="004D1DBC"/>
    <w:rsid w:val="004E2B61"/>
    <w:rsid w:val="004F4281"/>
    <w:rsid w:val="004F68AA"/>
    <w:rsid w:val="004F6EE2"/>
    <w:rsid w:val="005079B3"/>
    <w:rsid w:val="00510330"/>
    <w:rsid w:val="00515605"/>
    <w:rsid w:val="00523634"/>
    <w:rsid w:val="0053341C"/>
    <w:rsid w:val="00546082"/>
    <w:rsid w:val="00560353"/>
    <w:rsid w:val="00561874"/>
    <w:rsid w:val="005645C1"/>
    <w:rsid w:val="005654CC"/>
    <w:rsid w:val="00577E45"/>
    <w:rsid w:val="0058063D"/>
    <w:rsid w:val="00580E8E"/>
    <w:rsid w:val="0058122B"/>
    <w:rsid w:val="00586B19"/>
    <w:rsid w:val="00590FF2"/>
    <w:rsid w:val="005939FE"/>
    <w:rsid w:val="005B2BBE"/>
    <w:rsid w:val="005B6FF4"/>
    <w:rsid w:val="005B7D0F"/>
    <w:rsid w:val="005C26A4"/>
    <w:rsid w:val="005C3BC7"/>
    <w:rsid w:val="005C3DE8"/>
    <w:rsid w:val="005C7C59"/>
    <w:rsid w:val="005D1955"/>
    <w:rsid w:val="005D4C18"/>
    <w:rsid w:val="005F2953"/>
    <w:rsid w:val="00601541"/>
    <w:rsid w:val="00603D1E"/>
    <w:rsid w:val="00624649"/>
    <w:rsid w:val="0062766E"/>
    <w:rsid w:val="006360D9"/>
    <w:rsid w:val="006375A0"/>
    <w:rsid w:val="00642C60"/>
    <w:rsid w:val="00646054"/>
    <w:rsid w:val="00674E0E"/>
    <w:rsid w:val="00680600"/>
    <w:rsid w:val="00693592"/>
    <w:rsid w:val="00697339"/>
    <w:rsid w:val="006978DC"/>
    <w:rsid w:val="006B1C30"/>
    <w:rsid w:val="006B5F34"/>
    <w:rsid w:val="006C5E86"/>
    <w:rsid w:val="006C66D2"/>
    <w:rsid w:val="006D09D5"/>
    <w:rsid w:val="006D64CB"/>
    <w:rsid w:val="006E0596"/>
    <w:rsid w:val="006F2E03"/>
    <w:rsid w:val="006F5CBE"/>
    <w:rsid w:val="00701C87"/>
    <w:rsid w:val="00703A08"/>
    <w:rsid w:val="00706D98"/>
    <w:rsid w:val="00707169"/>
    <w:rsid w:val="007108F8"/>
    <w:rsid w:val="00712892"/>
    <w:rsid w:val="00716DCE"/>
    <w:rsid w:val="007257E1"/>
    <w:rsid w:val="00727351"/>
    <w:rsid w:val="007436A3"/>
    <w:rsid w:val="0075086E"/>
    <w:rsid w:val="007521CE"/>
    <w:rsid w:val="007545E3"/>
    <w:rsid w:val="00756772"/>
    <w:rsid w:val="007606F3"/>
    <w:rsid w:val="00764099"/>
    <w:rsid w:val="007729D1"/>
    <w:rsid w:val="00772D9A"/>
    <w:rsid w:val="00774104"/>
    <w:rsid w:val="0077733A"/>
    <w:rsid w:val="007834A2"/>
    <w:rsid w:val="007947C4"/>
    <w:rsid w:val="007947ED"/>
    <w:rsid w:val="00795A52"/>
    <w:rsid w:val="007A065C"/>
    <w:rsid w:val="007A1B85"/>
    <w:rsid w:val="007A408E"/>
    <w:rsid w:val="007A5D88"/>
    <w:rsid w:val="007B4B70"/>
    <w:rsid w:val="007C1DE5"/>
    <w:rsid w:val="007C5677"/>
    <w:rsid w:val="007D130F"/>
    <w:rsid w:val="007F0BFC"/>
    <w:rsid w:val="007F3A6F"/>
    <w:rsid w:val="007F66C8"/>
    <w:rsid w:val="008115ED"/>
    <w:rsid w:val="008121FF"/>
    <w:rsid w:val="008277AB"/>
    <w:rsid w:val="0083071B"/>
    <w:rsid w:val="008322B8"/>
    <w:rsid w:val="00834106"/>
    <w:rsid w:val="00841B7E"/>
    <w:rsid w:val="00842236"/>
    <w:rsid w:val="00843532"/>
    <w:rsid w:val="00855D7E"/>
    <w:rsid w:val="00855DE7"/>
    <w:rsid w:val="0086022B"/>
    <w:rsid w:val="00872990"/>
    <w:rsid w:val="0087391D"/>
    <w:rsid w:val="00877B7A"/>
    <w:rsid w:val="00880D44"/>
    <w:rsid w:val="00883BCB"/>
    <w:rsid w:val="00886E53"/>
    <w:rsid w:val="00887973"/>
    <w:rsid w:val="00894AD4"/>
    <w:rsid w:val="00897BAF"/>
    <w:rsid w:val="008A2B9D"/>
    <w:rsid w:val="008B59B5"/>
    <w:rsid w:val="008C0CF4"/>
    <w:rsid w:val="008C6724"/>
    <w:rsid w:val="008C6B22"/>
    <w:rsid w:val="008E6478"/>
    <w:rsid w:val="008F1AD3"/>
    <w:rsid w:val="008F4CFE"/>
    <w:rsid w:val="008F576F"/>
    <w:rsid w:val="009011F4"/>
    <w:rsid w:val="00904C01"/>
    <w:rsid w:val="00910096"/>
    <w:rsid w:val="00911216"/>
    <w:rsid w:val="00925D75"/>
    <w:rsid w:val="009271F7"/>
    <w:rsid w:val="009273A7"/>
    <w:rsid w:val="00934A31"/>
    <w:rsid w:val="009404B1"/>
    <w:rsid w:val="00942D7C"/>
    <w:rsid w:val="0096367A"/>
    <w:rsid w:val="00965CD4"/>
    <w:rsid w:val="00975541"/>
    <w:rsid w:val="00980479"/>
    <w:rsid w:val="009842F4"/>
    <w:rsid w:val="00990005"/>
    <w:rsid w:val="00993B4D"/>
    <w:rsid w:val="00994FED"/>
    <w:rsid w:val="00995214"/>
    <w:rsid w:val="009961DF"/>
    <w:rsid w:val="00997A00"/>
    <w:rsid w:val="009A08A5"/>
    <w:rsid w:val="009A109F"/>
    <w:rsid w:val="009A43A1"/>
    <w:rsid w:val="009B24B2"/>
    <w:rsid w:val="009B4C67"/>
    <w:rsid w:val="009C2DD1"/>
    <w:rsid w:val="009C315A"/>
    <w:rsid w:val="009C4FD6"/>
    <w:rsid w:val="009C6A2A"/>
    <w:rsid w:val="009C7818"/>
    <w:rsid w:val="009D2A37"/>
    <w:rsid w:val="009D6790"/>
    <w:rsid w:val="009F2651"/>
    <w:rsid w:val="009F41CF"/>
    <w:rsid w:val="009F5FD3"/>
    <w:rsid w:val="00A017FB"/>
    <w:rsid w:val="00A11AA9"/>
    <w:rsid w:val="00A143DA"/>
    <w:rsid w:val="00A20817"/>
    <w:rsid w:val="00A2605F"/>
    <w:rsid w:val="00A272AB"/>
    <w:rsid w:val="00A31126"/>
    <w:rsid w:val="00A360B8"/>
    <w:rsid w:val="00A4387E"/>
    <w:rsid w:val="00A46A93"/>
    <w:rsid w:val="00A5201C"/>
    <w:rsid w:val="00A57A1E"/>
    <w:rsid w:val="00A57ACB"/>
    <w:rsid w:val="00A60CD4"/>
    <w:rsid w:val="00A635E0"/>
    <w:rsid w:val="00A6675A"/>
    <w:rsid w:val="00A679D0"/>
    <w:rsid w:val="00A7306B"/>
    <w:rsid w:val="00A74CF7"/>
    <w:rsid w:val="00AA4519"/>
    <w:rsid w:val="00AB5BFB"/>
    <w:rsid w:val="00AB626E"/>
    <w:rsid w:val="00AC6AFB"/>
    <w:rsid w:val="00AD2ED3"/>
    <w:rsid w:val="00AD7F9C"/>
    <w:rsid w:val="00AE1CD3"/>
    <w:rsid w:val="00AE259D"/>
    <w:rsid w:val="00AE2741"/>
    <w:rsid w:val="00AE2862"/>
    <w:rsid w:val="00AE5AF7"/>
    <w:rsid w:val="00AE74A3"/>
    <w:rsid w:val="00AF0835"/>
    <w:rsid w:val="00B01B89"/>
    <w:rsid w:val="00B130D2"/>
    <w:rsid w:val="00B1713C"/>
    <w:rsid w:val="00B33542"/>
    <w:rsid w:val="00B339E6"/>
    <w:rsid w:val="00B35B8A"/>
    <w:rsid w:val="00B37E67"/>
    <w:rsid w:val="00B4147E"/>
    <w:rsid w:val="00B45F20"/>
    <w:rsid w:val="00B534D9"/>
    <w:rsid w:val="00B64F9D"/>
    <w:rsid w:val="00B72C68"/>
    <w:rsid w:val="00B72E66"/>
    <w:rsid w:val="00B91EAB"/>
    <w:rsid w:val="00B97F3E"/>
    <w:rsid w:val="00BA1D94"/>
    <w:rsid w:val="00BB61E8"/>
    <w:rsid w:val="00BC1C1A"/>
    <w:rsid w:val="00BC54C7"/>
    <w:rsid w:val="00BF393E"/>
    <w:rsid w:val="00BF4AE9"/>
    <w:rsid w:val="00C1002C"/>
    <w:rsid w:val="00C14AAE"/>
    <w:rsid w:val="00C303A8"/>
    <w:rsid w:val="00C31EEB"/>
    <w:rsid w:val="00C439FF"/>
    <w:rsid w:val="00C57C7D"/>
    <w:rsid w:val="00C830B9"/>
    <w:rsid w:val="00C84BA8"/>
    <w:rsid w:val="00C871CF"/>
    <w:rsid w:val="00C950E7"/>
    <w:rsid w:val="00C96D8C"/>
    <w:rsid w:val="00C9700B"/>
    <w:rsid w:val="00CA7B4F"/>
    <w:rsid w:val="00CB3E74"/>
    <w:rsid w:val="00CC0A24"/>
    <w:rsid w:val="00CC6149"/>
    <w:rsid w:val="00CD0C73"/>
    <w:rsid w:val="00CD2FED"/>
    <w:rsid w:val="00CD389F"/>
    <w:rsid w:val="00CD6877"/>
    <w:rsid w:val="00CD767D"/>
    <w:rsid w:val="00CE0363"/>
    <w:rsid w:val="00CE0631"/>
    <w:rsid w:val="00CE3EB2"/>
    <w:rsid w:val="00CF1DAA"/>
    <w:rsid w:val="00CF4B08"/>
    <w:rsid w:val="00D0231D"/>
    <w:rsid w:val="00D05175"/>
    <w:rsid w:val="00D1194E"/>
    <w:rsid w:val="00D12DCB"/>
    <w:rsid w:val="00D15039"/>
    <w:rsid w:val="00D23DF2"/>
    <w:rsid w:val="00D25890"/>
    <w:rsid w:val="00D3402C"/>
    <w:rsid w:val="00D36D31"/>
    <w:rsid w:val="00D410BE"/>
    <w:rsid w:val="00D45380"/>
    <w:rsid w:val="00D472C8"/>
    <w:rsid w:val="00D50915"/>
    <w:rsid w:val="00D51A16"/>
    <w:rsid w:val="00D62CC7"/>
    <w:rsid w:val="00D62D3B"/>
    <w:rsid w:val="00D63078"/>
    <w:rsid w:val="00D65100"/>
    <w:rsid w:val="00D6668F"/>
    <w:rsid w:val="00D728B4"/>
    <w:rsid w:val="00D75F23"/>
    <w:rsid w:val="00D80281"/>
    <w:rsid w:val="00D861C6"/>
    <w:rsid w:val="00D879E7"/>
    <w:rsid w:val="00D87AE1"/>
    <w:rsid w:val="00D91FCC"/>
    <w:rsid w:val="00D92059"/>
    <w:rsid w:val="00D93F8C"/>
    <w:rsid w:val="00DA36B4"/>
    <w:rsid w:val="00DC46F9"/>
    <w:rsid w:val="00DC76E4"/>
    <w:rsid w:val="00DD1A26"/>
    <w:rsid w:val="00DD4B7E"/>
    <w:rsid w:val="00DD793D"/>
    <w:rsid w:val="00DE1054"/>
    <w:rsid w:val="00DE4935"/>
    <w:rsid w:val="00DE4F46"/>
    <w:rsid w:val="00DE50A6"/>
    <w:rsid w:val="00DF13CD"/>
    <w:rsid w:val="00E027D8"/>
    <w:rsid w:val="00E029EE"/>
    <w:rsid w:val="00E11A4A"/>
    <w:rsid w:val="00E13155"/>
    <w:rsid w:val="00E262DA"/>
    <w:rsid w:val="00E33E2A"/>
    <w:rsid w:val="00E478BC"/>
    <w:rsid w:val="00E53AFB"/>
    <w:rsid w:val="00E641C1"/>
    <w:rsid w:val="00E6520A"/>
    <w:rsid w:val="00E660D3"/>
    <w:rsid w:val="00E72B5C"/>
    <w:rsid w:val="00E77C1C"/>
    <w:rsid w:val="00E854B6"/>
    <w:rsid w:val="00E87207"/>
    <w:rsid w:val="00E8790B"/>
    <w:rsid w:val="00E91E60"/>
    <w:rsid w:val="00EA081F"/>
    <w:rsid w:val="00EA23D4"/>
    <w:rsid w:val="00EA4E42"/>
    <w:rsid w:val="00EA7BB5"/>
    <w:rsid w:val="00EB05D3"/>
    <w:rsid w:val="00EC36D3"/>
    <w:rsid w:val="00ED3D44"/>
    <w:rsid w:val="00ED4179"/>
    <w:rsid w:val="00EF20FF"/>
    <w:rsid w:val="00EF4889"/>
    <w:rsid w:val="00F03572"/>
    <w:rsid w:val="00F16CDC"/>
    <w:rsid w:val="00F20B7B"/>
    <w:rsid w:val="00F22ECD"/>
    <w:rsid w:val="00F2613B"/>
    <w:rsid w:val="00F3354A"/>
    <w:rsid w:val="00F470EB"/>
    <w:rsid w:val="00F47EE0"/>
    <w:rsid w:val="00F64F0C"/>
    <w:rsid w:val="00F72F12"/>
    <w:rsid w:val="00F84C04"/>
    <w:rsid w:val="00F9258E"/>
    <w:rsid w:val="00F9475B"/>
    <w:rsid w:val="00F9605D"/>
    <w:rsid w:val="00FA0939"/>
    <w:rsid w:val="00FA195E"/>
    <w:rsid w:val="00FA1F2C"/>
    <w:rsid w:val="00FA3174"/>
    <w:rsid w:val="00FA4D17"/>
    <w:rsid w:val="00FA4D1B"/>
    <w:rsid w:val="00FB55C0"/>
    <w:rsid w:val="00FB6D52"/>
    <w:rsid w:val="00FB79C4"/>
    <w:rsid w:val="00FC08C4"/>
    <w:rsid w:val="00FC1CF3"/>
    <w:rsid w:val="00FC29F6"/>
    <w:rsid w:val="00FC5E74"/>
    <w:rsid w:val="00FC68C4"/>
    <w:rsid w:val="00FD31B0"/>
    <w:rsid w:val="00FD6F04"/>
    <w:rsid w:val="00FE14C1"/>
    <w:rsid w:val="00FE205E"/>
    <w:rsid w:val="00FE5DE6"/>
    <w:rsid w:val="00FE6027"/>
    <w:rsid w:val="00FF6760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5EE6057"/>
  <w15:docId w15:val="{EED0FEF2-5A65-4076-B4BE-FE09D2517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183B"/>
    <w:pPr>
      <w:suppressAutoHyphens/>
    </w:pPr>
    <w:rPr>
      <w:sz w:val="24"/>
      <w:szCs w:val="24"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WW8Num1z0">
    <w:name w:val="WW8Num1z0"/>
    <w:rsid w:val="00377055"/>
    <w:rPr>
      <w:sz w:val="21"/>
      <w:szCs w:val="21"/>
    </w:rPr>
  </w:style>
  <w:style w:type="character" w:customStyle="1" w:styleId="WW8Num2z0">
    <w:name w:val="WW8Num2z0"/>
    <w:rsid w:val="00377055"/>
    <w:rPr>
      <w:b w:val="0"/>
      <w:sz w:val="21"/>
      <w:szCs w:val="21"/>
    </w:rPr>
  </w:style>
  <w:style w:type="character" w:customStyle="1" w:styleId="WW8Num3z0">
    <w:name w:val="WW8Num3z0"/>
    <w:rsid w:val="00377055"/>
    <w:rPr>
      <w:rFonts w:ascii="Symbol" w:hAnsi="Symbol" w:cs="StarSymbol"/>
      <w:sz w:val="18"/>
      <w:szCs w:val="18"/>
    </w:rPr>
  </w:style>
  <w:style w:type="character" w:customStyle="1" w:styleId="WW8Num3z1">
    <w:name w:val="WW8Num3z1"/>
    <w:rsid w:val="00377055"/>
    <w:rPr>
      <w:rFonts w:ascii="OpenSymbol" w:hAnsi="OpenSymbol" w:cs="OpenSymbol"/>
    </w:rPr>
  </w:style>
  <w:style w:type="character" w:customStyle="1" w:styleId="WW8Num4z0">
    <w:name w:val="WW8Num4z0"/>
    <w:rsid w:val="00377055"/>
    <w:rPr>
      <w:rFonts w:ascii="Symbol" w:hAnsi="Symbol" w:cs="StarSymbol"/>
      <w:sz w:val="18"/>
      <w:szCs w:val="18"/>
    </w:rPr>
  </w:style>
  <w:style w:type="character" w:customStyle="1" w:styleId="WW8Num4z1">
    <w:name w:val="WW8Num4z1"/>
    <w:rsid w:val="00377055"/>
    <w:rPr>
      <w:rFonts w:ascii="OpenSymbol" w:hAnsi="OpenSymbol" w:cs="OpenSymbol"/>
    </w:rPr>
  </w:style>
  <w:style w:type="character" w:customStyle="1" w:styleId="Absatz-Standardschriftart">
    <w:name w:val="Absatz-Standardschriftart"/>
    <w:rsid w:val="00377055"/>
  </w:style>
  <w:style w:type="character" w:customStyle="1" w:styleId="WW-Absatz-Standardschriftart">
    <w:name w:val="WW-Absatz-Standardschriftart"/>
    <w:rsid w:val="00377055"/>
  </w:style>
  <w:style w:type="character" w:customStyle="1" w:styleId="WW-Absatz-Standardschriftart1">
    <w:name w:val="WW-Absatz-Standardschriftart1"/>
    <w:rsid w:val="00377055"/>
  </w:style>
  <w:style w:type="character" w:customStyle="1" w:styleId="WW-Absatz-Standardschriftart11">
    <w:name w:val="WW-Absatz-Standardschriftart11"/>
    <w:rsid w:val="00377055"/>
  </w:style>
  <w:style w:type="character" w:customStyle="1" w:styleId="WW-Absatz-Standardschriftart111">
    <w:name w:val="WW-Absatz-Standardschriftart111"/>
    <w:rsid w:val="00377055"/>
  </w:style>
  <w:style w:type="character" w:customStyle="1" w:styleId="WW-Absatz-Standardschriftart1111">
    <w:name w:val="WW-Absatz-Standardschriftart1111"/>
    <w:rsid w:val="00377055"/>
  </w:style>
  <w:style w:type="character" w:customStyle="1" w:styleId="WW-Absatz-Standardschriftart11111">
    <w:name w:val="WW-Absatz-Standardschriftart11111"/>
    <w:rsid w:val="00377055"/>
  </w:style>
  <w:style w:type="character" w:customStyle="1" w:styleId="WW-Absatz-Standardschriftart111111">
    <w:name w:val="WW-Absatz-Standardschriftart111111"/>
    <w:rsid w:val="00377055"/>
  </w:style>
  <w:style w:type="character" w:customStyle="1" w:styleId="WW-Absatz-Standardschriftart1111111">
    <w:name w:val="WW-Absatz-Standardschriftart1111111"/>
    <w:rsid w:val="00377055"/>
  </w:style>
  <w:style w:type="character" w:customStyle="1" w:styleId="WW8Num5z0">
    <w:name w:val="WW8Num5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5z1">
    <w:name w:val="WW8Num5z1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6z0">
    <w:name w:val="WW8Num6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6z1">
    <w:name w:val="WW8Num6z1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8z0">
    <w:name w:val="WW8Num8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8z1">
    <w:name w:val="WW8Num8z1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8z2">
    <w:name w:val="WW8Num8z2"/>
    <w:rsid w:val="00377055"/>
    <w:rPr>
      <w:b w:val="0"/>
      <w:i w:val="0"/>
      <w:sz w:val="20"/>
      <w:szCs w:val="20"/>
    </w:rPr>
  </w:style>
  <w:style w:type="character" w:customStyle="1" w:styleId="WW8Num9z0">
    <w:name w:val="WW8Num9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9z1">
    <w:name w:val="WW8Num9z1"/>
    <w:rsid w:val="00377055"/>
    <w:rPr>
      <w:rFonts w:ascii="Symbol" w:hAnsi="Symbol"/>
      <w:b w:val="0"/>
      <w:i w:val="0"/>
      <w:color w:val="000000"/>
      <w:sz w:val="20"/>
      <w:szCs w:val="20"/>
    </w:rPr>
  </w:style>
  <w:style w:type="character" w:customStyle="1" w:styleId="WW8Num9z2">
    <w:name w:val="WW8Num9z2"/>
    <w:rsid w:val="00377055"/>
    <w:rPr>
      <w:b w:val="0"/>
      <w:i w:val="0"/>
      <w:sz w:val="20"/>
      <w:szCs w:val="20"/>
    </w:rPr>
  </w:style>
  <w:style w:type="character" w:customStyle="1" w:styleId="WW8Num10z0">
    <w:name w:val="WW8Num10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10z1">
    <w:name w:val="WW8Num10z1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1z0">
    <w:name w:val="WW8Num11z0"/>
    <w:rsid w:val="00377055"/>
    <w:rPr>
      <w:rFonts w:ascii="Symbol" w:hAnsi="Symbol"/>
      <w:b w:val="0"/>
      <w:i w:val="0"/>
      <w:color w:val="000000"/>
      <w:sz w:val="20"/>
      <w:szCs w:val="20"/>
    </w:rPr>
  </w:style>
  <w:style w:type="character" w:customStyle="1" w:styleId="WW8Num11z1">
    <w:name w:val="WW8Num11z1"/>
    <w:rsid w:val="00377055"/>
    <w:rPr>
      <w:b w:val="0"/>
      <w:i w:val="0"/>
      <w:color w:val="000000"/>
      <w:sz w:val="21"/>
      <w:szCs w:val="21"/>
    </w:rPr>
  </w:style>
  <w:style w:type="character" w:customStyle="1" w:styleId="WW8Num11z2">
    <w:name w:val="WW8Num11z2"/>
    <w:rsid w:val="00377055"/>
    <w:rPr>
      <w:rFonts w:ascii="Wingdings" w:hAnsi="Wingdings"/>
    </w:rPr>
  </w:style>
  <w:style w:type="character" w:customStyle="1" w:styleId="WW8Num11z3">
    <w:name w:val="WW8Num11z3"/>
    <w:rsid w:val="00377055"/>
    <w:rPr>
      <w:rFonts w:ascii="Symbol" w:hAnsi="Symbol"/>
    </w:rPr>
  </w:style>
  <w:style w:type="character" w:customStyle="1" w:styleId="WW8Num11z4">
    <w:name w:val="WW8Num11z4"/>
    <w:rsid w:val="00377055"/>
    <w:rPr>
      <w:rFonts w:ascii="Courier New" w:hAnsi="Courier New" w:cs="Courier New"/>
    </w:rPr>
  </w:style>
  <w:style w:type="character" w:customStyle="1" w:styleId="WW8Num12z0">
    <w:name w:val="WW8Num12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12z1">
    <w:name w:val="WW8Num12z1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3z0">
    <w:name w:val="WW8Num13z0"/>
    <w:rsid w:val="00377055"/>
    <w:rPr>
      <w:sz w:val="20"/>
      <w:szCs w:val="20"/>
    </w:rPr>
  </w:style>
  <w:style w:type="character" w:customStyle="1" w:styleId="WW8Num14z0">
    <w:name w:val="WW8Num14z0"/>
    <w:rsid w:val="00377055"/>
    <w:rPr>
      <w:b w:val="0"/>
      <w:i w:val="0"/>
      <w:color w:val="000000"/>
      <w:sz w:val="16"/>
      <w:szCs w:val="16"/>
    </w:rPr>
  </w:style>
  <w:style w:type="character" w:customStyle="1" w:styleId="WW8Num14z1">
    <w:name w:val="WW8Num14z1"/>
    <w:rsid w:val="00377055"/>
    <w:rPr>
      <w:b w:val="0"/>
      <w:i w:val="0"/>
      <w:color w:val="000000"/>
      <w:sz w:val="21"/>
      <w:szCs w:val="21"/>
    </w:rPr>
  </w:style>
  <w:style w:type="character" w:customStyle="1" w:styleId="WW8Num14z2">
    <w:name w:val="WW8Num14z2"/>
    <w:rsid w:val="00377055"/>
    <w:rPr>
      <w:rFonts w:ascii="Wingdings" w:hAnsi="Wingdings"/>
    </w:rPr>
  </w:style>
  <w:style w:type="character" w:customStyle="1" w:styleId="WW8Num14z3">
    <w:name w:val="WW8Num14z3"/>
    <w:rsid w:val="00377055"/>
    <w:rPr>
      <w:rFonts w:ascii="Symbol" w:hAnsi="Symbol"/>
    </w:rPr>
  </w:style>
  <w:style w:type="character" w:customStyle="1" w:styleId="WW8Num14z4">
    <w:name w:val="WW8Num14z4"/>
    <w:rsid w:val="00377055"/>
    <w:rPr>
      <w:rFonts w:ascii="Courier New" w:hAnsi="Courier New" w:cs="Courier New"/>
    </w:rPr>
  </w:style>
  <w:style w:type="character" w:customStyle="1" w:styleId="WW8Num15z0">
    <w:name w:val="WW8Num15z0"/>
    <w:rsid w:val="00377055"/>
    <w:rPr>
      <w:b w:val="0"/>
      <w:i w:val="0"/>
      <w:color w:val="000000"/>
      <w:sz w:val="20"/>
      <w:szCs w:val="20"/>
    </w:rPr>
  </w:style>
  <w:style w:type="character" w:customStyle="1" w:styleId="WW8Num15z1">
    <w:name w:val="WW8Num15z1"/>
    <w:rsid w:val="00377055"/>
    <w:rPr>
      <w:b w:val="0"/>
      <w:i w:val="0"/>
      <w:color w:val="000000"/>
      <w:sz w:val="21"/>
      <w:szCs w:val="21"/>
    </w:rPr>
  </w:style>
  <w:style w:type="character" w:customStyle="1" w:styleId="WW8Num15z2">
    <w:name w:val="WW8Num15z2"/>
    <w:rsid w:val="00377055"/>
    <w:rPr>
      <w:rFonts w:ascii="Wingdings" w:hAnsi="Wingdings"/>
    </w:rPr>
  </w:style>
  <w:style w:type="character" w:customStyle="1" w:styleId="WW8Num15z3">
    <w:name w:val="WW8Num15z3"/>
    <w:rsid w:val="00377055"/>
    <w:rPr>
      <w:rFonts w:ascii="Symbol" w:hAnsi="Symbol"/>
    </w:rPr>
  </w:style>
  <w:style w:type="character" w:customStyle="1" w:styleId="WW8Num15z4">
    <w:name w:val="WW8Num15z4"/>
    <w:rsid w:val="00377055"/>
    <w:rPr>
      <w:rFonts w:ascii="Courier New" w:hAnsi="Courier New" w:cs="Courier New"/>
    </w:rPr>
  </w:style>
  <w:style w:type="character" w:customStyle="1" w:styleId="WW8Num16z0">
    <w:name w:val="WW8Num16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17z0">
    <w:name w:val="WW8Num17z0"/>
    <w:rsid w:val="00377055"/>
    <w:rPr>
      <w:sz w:val="20"/>
      <w:szCs w:val="20"/>
    </w:rPr>
  </w:style>
  <w:style w:type="character" w:customStyle="1" w:styleId="WW8Num18z0">
    <w:name w:val="WW8Num18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18z1">
    <w:name w:val="WW8Num18z1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9z0">
    <w:name w:val="WW8Num19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19z1">
    <w:name w:val="WW8Num19z1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9z2">
    <w:name w:val="WW8Num19z2"/>
    <w:rsid w:val="00377055"/>
    <w:rPr>
      <w:b w:val="0"/>
      <w:i w:val="0"/>
      <w:sz w:val="20"/>
      <w:szCs w:val="20"/>
    </w:rPr>
  </w:style>
  <w:style w:type="character" w:customStyle="1" w:styleId="WW8Num20z0">
    <w:name w:val="WW8Num20z0"/>
    <w:rsid w:val="00377055"/>
    <w:rPr>
      <w:sz w:val="20"/>
      <w:szCs w:val="20"/>
    </w:rPr>
  </w:style>
  <w:style w:type="character" w:customStyle="1" w:styleId="WW8Num21z0">
    <w:name w:val="WW8Num21z0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22z0">
    <w:name w:val="WW8Num22z0"/>
    <w:rsid w:val="00377055"/>
    <w:rPr>
      <w:b w:val="0"/>
      <w:i w:val="0"/>
      <w:color w:val="000000"/>
      <w:sz w:val="20"/>
      <w:szCs w:val="20"/>
    </w:rPr>
  </w:style>
  <w:style w:type="character" w:customStyle="1" w:styleId="WW8Num22z1">
    <w:name w:val="WW8Num22z1"/>
    <w:rsid w:val="00377055"/>
    <w:rPr>
      <w:b w:val="0"/>
      <w:i w:val="0"/>
      <w:color w:val="000000"/>
      <w:sz w:val="21"/>
      <w:szCs w:val="21"/>
    </w:rPr>
  </w:style>
  <w:style w:type="character" w:customStyle="1" w:styleId="WW8Num22z2">
    <w:name w:val="WW8Num22z2"/>
    <w:rsid w:val="00377055"/>
    <w:rPr>
      <w:rFonts w:ascii="Wingdings" w:hAnsi="Wingdings"/>
    </w:rPr>
  </w:style>
  <w:style w:type="character" w:customStyle="1" w:styleId="WW8Num22z3">
    <w:name w:val="WW8Num22z3"/>
    <w:rsid w:val="00377055"/>
    <w:rPr>
      <w:rFonts w:ascii="Symbol" w:hAnsi="Symbol"/>
    </w:rPr>
  </w:style>
  <w:style w:type="character" w:customStyle="1" w:styleId="WW8Num22z4">
    <w:name w:val="WW8Num22z4"/>
    <w:rsid w:val="00377055"/>
    <w:rPr>
      <w:rFonts w:ascii="Courier New" w:hAnsi="Courier New" w:cs="Courier New"/>
    </w:rPr>
  </w:style>
  <w:style w:type="character" w:customStyle="1" w:styleId="WW8Num23z0">
    <w:name w:val="WW8Num23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24z0">
    <w:name w:val="WW8Num24z0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24z1">
    <w:name w:val="WW8Num24z1"/>
    <w:rsid w:val="00377055"/>
    <w:rPr>
      <w:b w:val="0"/>
      <w:i w:val="0"/>
      <w:color w:val="000000"/>
      <w:sz w:val="21"/>
      <w:szCs w:val="21"/>
    </w:rPr>
  </w:style>
  <w:style w:type="character" w:customStyle="1" w:styleId="WW8Num24z2">
    <w:name w:val="WW8Num24z2"/>
    <w:rsid w:val="00377055"/>
    <w:rPr>
      <w:rFonts w:ascii="Wingdings" w:hAnsi="Wingdings"/>
    </w:rPr>
  </w:style>
  <w:style w:type="character" w:customStyle="1" w:styleId="WW8Num24z3">
    <w:name w:val="WW8Num24z3"/>
    <w:rsid w:val="00377055"/>
    <w:rPr>
      <w:rFonts w:ascii="Symbol" w:hAnsi="Symbol"/>
    </w:rPr>
  </w:style>
  <w:style w:type="character" w:customStyle="1" w:styleId="WW8Num24z4">
    <w:name w:val="WW8Num24z4"/>
    <w:rsid w:val="00377055"/>
    <w:rPr>
      <w:rFonts w:ascii="Courier New" w:hAnsi="Courier New" w:cs="Courier New"/>
    </w:rPr>
  </w:style>
  <w:style w:type="character" w:customStyle="1" w:styleId="WW-DefaultParagraphFont">
    <w:name w:val="WW-Default Paragraph Font"/>
    <w:rsid w:val="00377055"/>
  </w:style>
  <w:style w:type="character" w:customStyle="1" w:styleId="Teletype">
    <w:name w:val="Teletype"/>
    <w:rsid w:val="00377055"/>
    <w:rPr>
      <w:rFonts w:ascii="DejaVu Sans Mono" w:eastAsia="DejaVu Sans Mono" w:hAnsi="DejaVu Sans Mono" w:cs="DejaVu Sans Mono"/>
    </w:rPr>
  </w:style>
  <w:style w:type="character" w:styleId="Brojstranice">
    <w:name w:val="page number"/>
    <w:basedOn w:val="WW-DefaultParagraphFont"/>
    <w:rsid w:val="00377055"/>
  </w:style>
  <w:style w:type="character" w:customStyle="1" w:styleId="Bullets">
    <w:name w:val="Bullets"/>
    <w:rsid w:val="00377055"/>
    <w:rPr>
      <w:rFonts w:ascii="OpenSymbol" w:eastAsia="OpenSymbol" w:hAnsi="OpenSymbol" w:cs="OpenSymbol"/>
    </w:rPr>
  </w:style>
  <w:style w:type="character" w:customStyle="1" w:styleId="Grafikeoznake1">
    <w:name w:val="Grafičke oznake1"/>
    <w:rsid w:val="00377055"/>
    <w:rPr>
      <w:rFonts w:ascii="OpenSymbol" w:eastAsia="OpenSymbol" w:hAnsi="OpenSymbol" w:cs="OpenSymbol"/>
    </w:rPr>
  </w:style>
  <w:style w:type="paragraph" w:customStyle="1" w:styleId="Naslov1">
    <w:name w:val="Naslov1"/>
    <w:basedOn w:val="Normal"/>
    <w:next w:val="Tijeloteksta"/>
    <w:rsid w:val="00377055"/>
    <w:pPr>
      <w:keepNext/>
      <w:spacing w:before="240" w:after="120"/>
    </w:pPr>
    <w:rPr>
      <w:rFonts w:ascii="Arial" w:eastAsia="DejaVu Sans" w:hAnsi="Arial" w:cs="Lohit Hindi"/>
      <w:sz w:val="28"/>
      <w:szCs w:val="28"/>
    </w:rPr>
  </w:style>
  <w:style w:type="paragraph" w:styleId="Tijeloteksta">
    <w:name w:val="Body Text"/>
    <w:basedOn w:val="Normal"/>
    <w:rsid w:val="00377055"/>
    <w:pPr>
      <w:spacing w:after="120"/>
    </w:pPr>
  </w:style>
  <w:style w:type="paragraph" w:styleId="Naslov">
    <w:name w:val="Title"/>
    <w:basedOn w:val="Naslov1"/>
    <w:next w:val="Podnaslov"/>
    <w:qFormat/>
    <w:rsid w:val="00377055"/>
  </w:style>
  <w:style w:type="paragraph" w:styleId="Podnaslov">
    <w:name w:val="Subtitle"/>
    <w:basedOn w:val="Naslov1"/>
    <w:next w:val="Tijeloteksta"/>
    <w:qFormat/>
    <w:rsid w:val="00377055"/>
    <w:pPr>
      <w:jc w:val="center"/>
    </w:pPr>
    <w:rPr>
      <w:i/>
      <w:iCs/>
    </w:rPr>
  </w:style>
  <w:style w:type="paragraph" w:styleId="Popis">
    <w:name w:val="List"/>
    <w:basedOn w:val="Tijeloteksta"/>
    <w:rsid w:val="00377055"/>
    <w:rPr>
      <w:rFonts w:ascii="Arial" w:hAnsi="Arial" w:cs="Tahoma"/>
    </w:rPr>
  </w:style>
  <w:style w:type="paragraph" w:customStyle="1" w:styleId="Opis">
    <w:name w:val="Opis"/>
    <w:basedOn w:val="Normal"/>
    <w:rsid w:val="00377055"/>
    <w:pPr>
      <w:suppressLineNumbers/>
      <w:spacing w:before="120" w:after="120"/>
    </w:pPr>
    <w:rPr>
      <w:rFonts w:ascii="Arial" w:hAnsi="Arial" w:cs="Lohit Hindi"/>
      <w:i/>
      <w:iCs/>
    </w:rPr>
  </w:style>
  <w:style w:type="paragraph" w:customStyle="1" w:styleId="Indeks">
    <w:name w:val="Indeks"/>
    <w:basedOn w:val="Normal"/>
    <w:rsid w:val="00377055"/>
    <w:pPr>
      <w:suppressLineNumbers/>
    </w:pPr>
    <w:rPr>
      <w:rFonts w:ascii="Arial" w:hAnsi="Arial" w:cs="Lohit Hindi"/>
    </w:rPr>
  </w:style>
  <w:style w:type="paragraph" w:customStyle="1" w:styleId="Heading">
    <w:name w:val="Heading"/>
    <w:basedOn w:val="Normal"/>
    <w:next w:val="Tijeloteksta"/>
    <w:rsid w:val="00377055"/>
    <w:pPr>
      <w:keepNext/>
      <w:spacing w:before="240" w:after="120"/>
    </w:pPr>
    <w:rPr>
      <w:rFonts w:ascii="Arial" w:eastAsia="DejaVu Sans" w:hAnsi="Arial" w:cs="Tahoma"/>
      <w:szCs w:val="28"/>
    </w:rPr>
  </w:style>
  <w:style w:type="paragraph" w:styleId="Opisslike">
    <w:name w:val="caption"/>
    <w:basedOn w:val="Normal"/>
    <w:qFormat/>
    <w:rsid w:val="00377055"/>
    <w:pPr>
      <w:suppressLineNumbers/>
      <w:spacing w:before="120" w:after="120"/>
    </w:pPr>
    <w:rPr>
      <w:rFonts w:ascii="Arial" w:hAnsi="Arial" w:cs="Tahoma"/>
      <w:i/>
      <w:iCs/>
    </w:rPr>
  </w:style>
  <w:style w:type="paragraph" w:customStyle="1" w:styleId="Index">
    <w:name w:val="Index"/>
    <w:basedOn w:val="Normal"/>
    <w:rsid w:val="00377055"/>
    <w:pPr>
      <w:suppressLineNumbers/>
    </w:pPr>
    <w:rPr>
      <w:rFonts w:ascii="Arial" w:hAnsi="Arial" w:cs="Tahoma"/>
    </w:rPr>
  </w:style>
  <w:style w:type="paragraph" w:styleId="Zaglavlje">
    <w:name w:val="header"/>
    <w:basedOn w:val="Normal"/>
    <w:link w:val="ZaglavljeChar"/>
    <w:uiPriority w:val="99"/>
    <w:rsid w:val="00377055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rsid w:val="00377055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Normal"/>
    <w:rsid w:val="00377055"/>
    <w:pPr>
      <w:suppressLineNumbers/>
    </w:pPr>
  </w:style>
  <w:style w:type="paragraph" w:customStyle="1" w:styleId="TableHeading">
    <w:name w:val="Table Heading"/>
    <w:basedOn w:val="TableContents"/>
    <w:rsid w:val="00377055"/>
    <w:pPr>
      <w:jc w:val="center"/>
    </w:pPr>
    <w:rPr>
      <w:b/>
      <w:bCs/>
    </w:rPr>
  </w:style>
  <w:style w:type="paragraph" w:customStyle="1" w:styleId="Framecontents">
    <w:name w:val="Frame contents"/>
    <w:basedOn w:val="Tijeloteksta"/>
    <w:rsid w:val="00377055"/>
  </w:style>
  <w:style w:type="paragraph" w:customStyle="1" w:styleId="Sadrajitablice">
    <w:name w:val="Sadržaji tablice"/>
    <w:basedOn w:val="Normal"/>
    <w:rsid w:val="00377055"/>
    <w:pPr>
      <w:suppressLineNumbers/>
    </w:pPr>
  </w:style>
  <w:style w:type="paragraph" w:customStyle="1" w:styleId="Naslovtablice">
    <w:name w:val="Naslov tablice"/>
    <w:basedOn w:val="Sadrajitablice"/>
    <w:rsid w:val="00377055"/>
    <w:pPr>
      <w:jc w:val="center"/>
    </w:pPr>
    <w:rPr>
      <w:b/>
      <w:bCs/>
    </w:rPr>
  </w:style>
  <w:style w:type="character" w:styleId="Hiperveza">
    <w:name w:val="Hyperlink"/>
    <w:rsid w:val="00925D75"/>
    <w:rPr>
      <w:color w:val="0000FF"/>
      <w:u w:val="single"/>
    </w:rPr>
  </w:style>
  <w:style w:type="character" w:styleId="SlijeenaHiperveza">
    <w:name w:val="FollowedHyperlink"/>
    <w:rsid w:val="00925D75"/>
    <w:rPr>
      <w:color w:val="800080"/>
      <w:u w:val="single"/>
    </w:rPr>
  </w:style>
  <w:style w:type="paragraph" w:customStyle="1" w:styleId="SubTitle1">
    <w:name w:val="SubTitle 1"/>
    <w:basedOn w:val="Normal"/>
    <w:next w:val="SubTitle2"/>
    <w:rsid w:val="005654CC"/>
    <w:pPr>
      <w:suppressAutoHyphens w:val="0"/>
      <w:spacing w:after="240"/>
      <w:jc w:val="center"/>
    </w:pPr>
    <w:rPr>
      <w:b/>
      <w:snapToGrid w:val="0"/>
      <w:sz w:val="40"/>
      <w:szCs w:val="20"/>
      <w:lang w:val="en-GB" w:eastAsia="en-US"/>
    </w:rPr>
  </w:style>
  <w:style w:type="paragraph" w:customStyle="1" w:styleId="SubTitle2">
    <w:name w:val="SubTitle 2"/>
    <w:basedOn w:val="Normal"/>
    <w:rsid w:val="005654CC"/>
    <w:pPr>
      <w:suppressAutoHyphens w:val="0"/>
      <w:spacing w:after="240"/>
      <w:jc w:val="center"/>
    </w:pPr>
    <w:rPr>
      <w:b/>
      <w:snapToGrid w:val="0"/>
      <w:sz w:val="32"/>
      <w:szCs w:val="20"/>
      <w:lang w:val="en-GB" w:eastAsia="en-US"/>
    </w:rPr>
  </w:style>
  <w:style w:type="character" w:styleId="Referencakomentara">
    <w:name w:val="annotation reference"/>
    <w:rsid w:val="005654CC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5654CC"/>
    <w:rPr>
      <w:sz w:val="20"/>
      <w:szCs w:val="20"/>
    </w:rPr>
  </w:style>
  <w:style w:type="character" w:customStyle="1" w:styleId="TekstkomentaraChar">
    <w:name w:val="Tekst komentara Char"/>
    <w:link w:val="Tekstkomentara"/>
    <w:rsid w:val="005654CC"/>
    <w:rPr>
      <w:lang w:eastAsia="ar-SA"/>
    </w:rPr>
  </w:style>
  <w:style w:type="paragraph" w:styleId="Predmetkomentara">
    <w:name w:val="annotation subject"/>
    <w:basedOn w:val="Tekstkomentara"/>
    <w:next w:val="Tekstkomentara"/>
    <w:link w:val="PredmetkomentaraChar"/>
    <w:rsid w:val="005654CC"/>
    <w:rPr>
      <w:b/>
      <w:bCs/>
    </w:rPr>
  </w:style>
  <w:style w:type="character" w:customStyle="1" w:styleId="PredmetkomentaraChar">
    <w:name w:val="Predmet komentara Char"/>
    <w:link w:val="Predmetkomentara"/>
    <w:rsid w:val="005654CC"/>
    <w:rPr>
      <w:b/>
      <w:bCs/>
      <w:lang w:eastAsia="ar-SA"/>
    </w:rPr>
  </w:style>
  <w:style w:type="paragraph" w:styleId="Tekstbalonia">
    <w:name w:val="Balloon Text"/>
    <w:basedOn w:val="Normal"/>
    <w:link w:val="TekstbaloniaChar"/>
    <w:rsid w:val="005654C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5654CC"/>
    <w:rPr>
      <w:rFonts w:ascii="Tahoma" w:hAnsi="Tahoma" w:cs="Tahoma"/>
      <w:sz w:val="16"/>
      <w:szCs w:val="16"/>
      <w:lang w:eastAsia="ar-SA"/>
    </w:rPr>
  </w:style>
  <w:style w:type="character" w:customStyle="1" w:styleId="PodnojeChar">
    <w:name w:val="Podnožje Char"/>
    <w:link w:val="Podnoje"/>
    <w:uiPriority w:val="99"/>
    <w:rsid w:val="00D23DF2"/>
    <w:rPr>
      <w:sz w:val="24"/>
      <w:szCs w:val="24"/>
      <w:lang w:eastAsia="ar-SA"/>
    </w:rPr>
  </w:style>
  <w:style w:type="character" w:customStyle="1" w:styleId="ZaglavljeChar">
    <w:name w:val="Zaglavlje Char"/>
    <w:link w:val="Zaglavlje"/>
    <w:uiPriority w:val="99"/>
    <w:rsid w:val="00F72F12"/>
    <w:rPr>
      <w:sz w:val="24"/>
      <w:szCs w:val="24"/>
      <w:lang w:eastAsia="ar-SA"/>
    </w:rPr>
  </w:style>
  <w:style w:type="character" w:styleId="Naglaeno">
    <w:name w:val="Strong"/>
    <w:qFormat/>
    <w:rsid w:val="00FE6027"/>
    <w:rPr>
      <w:b/>
      <w:bCs/>
    </w:rPr>
  </w:style>
  <w:style w:type="paragraph" w:styleId="Tekstfusnote">
    <w:name w:val="footnote text"/>
    <w:basedOn w:val="Normal"/>
    <w:link w:val="TekstfusnoteChar"/>
    <w:rsid w:val="000D09F0"/>
    <w:rPr>
      <w:sz w:val="20"/>
      <w:szCs w:val="20"/>
    </w:rPr>
  </w:style>
  <w:style w:type="character" w:customStyle="1" w:styleId="TekstfusnoteChar">
    <w:name w:val="Tekst fusnote Char"/>
    <w:link w:val="Tekstfusnote"/>
    <w:rsid w:val="000D09F0"/>
    <w:rPr>
      <w:lang w:eastAsia="ar-SA"/>
    </w:rPr>
  </w:style>
  <w:style w:type="character" w:styleId="Referencafusnote">
    <w:name w:val="footnote reference"/>
    <w:rsid w:val="000D09F0"/>
    <w:rPr>
      <w:vertAlign w:val="superscript"/>
    </w:rPr>
  </w:style>
  <w:style w:type="table" w:styleId="Reetkatablice">
    <w:name w:val="Table Grid"/>
    <w:basedOn w:val="Obinatablica"/>
    <w:rsid w:val="00D92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Style">
    <w:name w:val="Default Style"/>
    <w:rsid w:val="00375995"/>
    <w:pPr>
      <w:suppressAutoHyphens/>
      <w:spacing w:after="200" w:line="276" w:lineRule="auto"/>
    </w:pPr>
    <w:rPr>
      <w:rFonts w:ascii="Calibri" w:eastAsia="DejaVu Sans" w:hAnsi="Calibri"/>
      <w:color w:val="00000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3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7</Pages>
  <Words>1423</Words>
  <Characters>8112</Characters>
  <Application>Microsoft Office Word</Application>
  <DocSecurity>0</DocSecurity>
  <Lines>67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UZUVRH</dc:creator>
  <cp:lastModifiedBy>LaraDombaj</cp:lastModifiedBy>
  <cp:revision>20</cp:revision>
  <cp:lastPrinted>2016-02-04T11:58:00Z</cp:lastPrinted>
  <dcterms:created xsi:type="dcterms:W3CDTF">2019-02-04T12:49:00Z</dcterms:created>
  <dcterms:modified xsi:type="dcterms:W3CDTF">2022-02-21T12:56:00Z</dcterms:modified>
</cp:coreProperties>
</file>